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410" w:rsidRDefault="00002C72" w:rsidP="009C07E3">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TIÊU CHUẨN KỸ THUẬT ĐẦU CỐT</w:t>
      </w:r>
    </w:p>
    <w:p w:rsidR="00E909E8" w:rsidRPr="00912848" w:rsidRDefault="00E909E8" w:rsidP="00912848">
      <w:pPr>
        <w:jc w:val="center"/>
        <w:rPr>
          <w:rFonts w:ascii="Times New Roman" w:eastAsia="Times New Roman" w:hAnsi="Times New Roman" w:cs="Times New Roman"/>
          <w:b/>
          <w:color w:val="000000"/>
          <w:sz w:val="24"/>
          <w:szCs w:val="24"/>
        </w:rPr>
      </w:pPr>
      <w:r w:rsidRPr="00912848">
        <w:rPr>
          <w:rFonts w:ascii="Times New Roman" w:hAnsi="Times New Roman" w:cs="Times New Roman"/>
          <w:b/>
          <w:bCs/>
          <w:sz w:val="24"/>
          <w:szCs w:val="24"/>
        </w:rPr>
        <w:t>(</w:t>
      </w:r>
      <w:r w:rsidR="00FA4C00">
        <w:rPr>
          <w:rFonts w:ascii="Times New Roman" w:eastAsia="Times New Roman" w:hAnsi="Times New Roman" w:cs="Times New Roman"/>
          <w:b/>
          <w:sz w:val="24"/>
          <w:szCs w:val="24"/>
        </w:rPr>
        <w:t>Đầu cốt M</w:t>
      </w:r>
      <w:r w:rsidR="00FA4C00">
        <w:rPr>
          <w:rFonts w:ascii="Times New Roman" w:eastAsia="Times New Roman" w:hAnsi="Times New Roman" w:cs="Times New Roman"/>
          <w:b/>
          <w:sz w:val="24"/>
          <w:szCs w:val="24"/>
        </w:rPr>
        <w:t>2</w:t>
      </w:r>
      <w:r w:rsidR="00FA4C00">
        <w:rPr>
          <w:rFonts w:ascii="Times New Roman" w:eastAsia="Times New Roman" w:hAnsi="Times New Roman" w:cs="Times New Roman"/>
          <w:b/>
          <w:sz w:val="24"/>
          <w:szCs w:val="24"/>
        </w:rPr>
        <w:t>5</w:t>
      </w:r>
      <w:r w:rsidR="00FA4C00">
        <w:rPr>
          <w:rFonts w:ascii="Times New Roman" w:eastAsia="Times New Roman" w:hAnsi="Times New Roman" w:cs="Times New Roman"/>
          <w:b/>
          <w:sz w:val="24"/>
          <w:szCs w:val="24"/>
        </w:rPr>
        <w:t xml:space="preserve">, </w:t>
      </w:r>
      <w:r w:rsidR="00C87E5C">
        <w:rPr>
          <w:rFonts w:ascii="Times New Roman" w:eastAsia="Times New Roman" w:hAnsi="Times New Roman" w:cs="Times New Roman"/>
          <w:b/>
          <w:sz w:val="24"/>
          <w:szCs w:val="24"/>
        </w:rPr>
        <w:t>Đầu cốt M35</w:t>
      </w:r>
      <w:r w:rsidRPr="00912848">
        <w:rPr>
          <w:rFonts w:ascii="Times New Roman" w:eastAsia="Times New Roman" w:hAnsi="Times New Roman" w:cs="Times New Roman"/>
          <w:b/>
          <w:sz w:val="24"/>
          <w:szCs w:val="24"/>
        </w:rPr>
        <w:t xml:space="preserve">, </w:t>
      </w:r>
      <w:r w:rsidR="00FA4C00">
        <w:rPr>
          <w:rFonts w:ascii="Times New Roman" w:eastAsia="Times New Roman" w:hAnsi="Times New Roman" w:cs="Times New Roman"/>
          <w:b/>
          <w:sz w:val="24"/>
          <w:szCs w:val="24"/>
        </w:rPr>
        <w:t>Đầu cốt M</w:t>
      </w:r>
      <w:r w:rsidR="00FA4C00">
        <w:rPr>
          <w:rFonts w:ascii="Times New Roman" w:eastAsia="Times New Roman" w:hAnsi="Times New Roman" w:cs="Times New Roman"/>
          <w:b/>
          <w:sz w:val="24"/>
          <w:szCs w:val="24"/>
        </w:rPr>
        <w:t xml:space="preserve">50, </w:t>
      </w:r>
      <w:r w:rsidR="00FA4C00">
        <w:rPr>
          <w:rFonts w:ascii="Times New Roman" w:eastAsia="Times New Roman" w:hAnsi="Times New Roman" w:cs="Times New Roman"/>
          <w:b/>
          <w:sz w:val="24"/>
          <w:szCs w:val="24"/>
        </w:rPr>
        <w:t>Đầu cốt M</w:t>
      </w:r>
      <w:r w:rsidR="00FA4C00">
        <w:rPr>
          <w:rFonts w:ascii="Times New Roman" w:eastAsia="Times New Roman" w:hAnsi="Times New Roman" w:cs="Times New Roman"/>
          <w:b/>
          <w:sz w:val="24"/>
          <w:szCs w:val="24"/>
        </w:rPr>
        <w:t xml:space="preserve">70, </w:t>
      </w:r>
      <w:r w:rsidR="00FA4C00">
        <w:rPr>
          <w:rFonts w:ascii="Times New Roman" w:eastAsia="Times New Roman" w:hAnsi="Times New Roman" w:cs="Times New Roman"/>
          <w:b/>
          <w:sz w:val="24"/>
          <w:szCs w:val="24"/>
        </w:rPr>
        <w:t>Đầu cốt M</w:t>
      </w:r>
      <w:r w:rsidR="00FA4C00">
        <w:rPr>
          <w:rFonts w:ascii="Times New Roman" w:eastAsia="Times New Roman" w:hAnsi="Times New Roman" w:cs="Times New Roman"/>
          <w:b/>
          <w:sz w:val="24"/>
          <w:szCs w:val="24"/>
        </w:rPr>
        <w:t xml:space="preserve">120, </w:t>
      </w:r>
      <w:r w:rsidR="00FA4C00" w:rsidRPr="00912848">
        <w:rPr>
          <w:rFonts w:ascii="Times New Roman" w:eastAsia="Times New Roman" w:hAnsi="Times New Roman" w:cs="Times New Roman"/>
          <w:b/>
          <w:sz w:val="24"/>
          <w:szCs w:val="24"/>
        </w:rPr>
        <w:t>Đầu cốt M240</w:t>
      </w:r>
      <w:r w:rsidR="00FA4C00">
        <w:rPr>
          <w:rFonts w:ascii="Times New Roman" w:eastAsia="Times New Roman" w:hAnsi="Times New Roman" w:cs="Times New Roman"/>
          <w:b/>
          <w:sz w:val="24"/>
          <w:szCs w:val="24"/>
        </w:rPr>
        <w:t xml:space="preserve">, </w:t>
      </w:r>
      <w:r w:rsidRPr="00912848">
        <w:rPr>
          <w:rFonts w:ascii="Times New Roman" w:eastAsia="Times New Roman" w:hAnsi="Times New Roman" w:cs="Times New Roman"/>
          <w:b/>
          <w:sz w:val="24"/>
          <w:szCs w:val="24"/>
        </w:rPr>
        <w:t xml:space="preserve">Đầu cốt </w:t>
      </w:r>
      <w:r w:rsidR="009C07E3">
        <w:rPr>
          <w:rFonts w:ascii="Times New Roman" w:eastAsia="Times New Roman" w:hAnsi="Times New Roman" w:cs="Times New Roman"/>
          <w:b/>
          <w:sz w:val="24"/>
          <w:szCs w:val="24"/>
        </w:rPr>
        <w:t>A</w:t>
      </w:r>
      <w:r w:rsidRPr="00912848">
        <w:rPr>
          <w:rFonts w:ascii="Times New Roman" w:eastAsia="Times New Roman" w:hAnsi="Times New Roman" w:cs="Times New Roman"/>
          <w:b/>
          <w:sz w:val="24"/>
          <w:szCs w:val="24"/>
        </w:rPr>
        <w:t xml:space="preserve">M70, Đầu cốt </w:t>
      </w:r>
      <w:r w:rsidR="009C07E3">
        <w:rPr>
          <w:rFonts w:ascii="Times New Roman" w:eastAsia="Times New Roman" w:hAnsi="Times New Roman" w:cs="Times New Roman"/>
          <w:b/>
          <w:sz w:val="24"/>
          <w:szCs w:val="24"/>
        </w:rPr>
        <w:t>A</w:t>
      </w:r>
      <w:r w:rsidRPr="00912848">
        <w:rPr>
          <w:rFonts w:ascii="Times New Roman" w:eastAsia="Times New Roman" w:hAnsi="Times New Roman" w:cs="Times New Roman"/>
          <w:b/>
          <w:sz w:val="24"/>
          <w:szCs w:val="24"/>
        </w:rPr>
        <w:t xml:space="preserve">M95, Đầu cốt </w:t>
      </w:r>
      <w:r w:rsidR="009C07E3">
        <w:rPr>
          <w:rFonts w:ascii="Times New Roman" w:eastAsia="Times New Roman" w:hAnsi="Times New Roman" w:cs="Times New Roman"/>
          <w:b/>
          <w:sz w:val="24"/>
          <w:szCs w:val="24"/>
        </w:rPr>
        <w:t>A</w:t>
      </w:r>
      <w:r w:rsidRPr="00912848">
        <w:rPr>
          <w:rFonts w:ascii="Times New Roman" w:eastAsia="Times New Roman" w:hAnsi="Times New Roman" w:cs="Times New Roman"/>
          <w:b/>
          <w:sz w:val="24"/>
          <w:szCs w:val="24"/>
        </w:rPr>
        <w:t>M120</w:t>
      </w:r>
      <w:proofErr w:type="gramStart"/>
      <w:r w:rsidRPr="00912848">
        <w:rPr>
          <w:rFonts w:ascii="Times New Roman" w:eastAsia="Times New Roman" w:hAnsi="Times New Roman" w:cs="Times New Roman"/>
          <w:b/>
          <w:sz w:val="24"/>
          <w:szCs w:val="24"/>
        </w:rPr>
        <w:t>, )</w:t>
      </w:r>
      <w:proofErr w:type="gramEnd"/>
    </w:p>
    <w:p w:rsidR="001A6410" w:rsidRPr="00B372C3" w:rsidRDefault="001A6410" w:rsidP="0013509C">
      <w:pPr>
        <w:numPr>
          <w:ilvl w:val="0"/>
          <w:numId w:val="16"/>
        </w:numPr>
        <w:spacing w:after="0" w:line="240" w:lineRule="auto"/>
        <w:jc w:val="both"/>
        <w:rPr>
          <w:rFonts w:ascii="Times New Roman" w:hAnsi="Times New Roman" w:cs="Times New Roman"/>
          <w:b/>
          <w:bCs/>
          <w:sz w:val="28"/>
          <w:szCs w:val="28"/>
        </w:rPr>
      </w:pPr>
      <w:r w:rsidRPr="00B372C3">
        <w:rPr>
          <w:rFonts w:ascii="Times New Roman" w:hAnsi="Times New Roman" w:cs="Times New Roman"/>
          <w:b/>
          <w:bCs/>
          <w:sz w:val="28"/>
          <w:szCs w:val="28"/>
        </w:rPr>
        <w:t>Yêu c</w:t>
      </w:r>
      <w:r w:rsidRPr="00B372C3">
        <w:rPr>
          <w:rFonts w:ascii="Times New Roman" w:hAnsi="Times New Roman" w:cs="Times New Roman"/>
          <w:sz w:val="28"/>
          <w:szCs w:val="28"/>
        </w:rPr>
        <w:t>ầ</w:t>
      </w:r>
      <w:r w:rsidRPr="00B372C3">
        <w:rPr>
          <w:rFonts w:ascii="Times New Roman" w:hAnsi="Times New Roman" w:cs="Times New Roman"/>
          <w:b/>
          <w:bCs/>
          <w:sz w:val="28"/>
          <w:szCs w:val="28"/>
        </w:rPr>
        <w:t>u chung:</w:t>
      </w:r>
    </w:p>
    <w:p w:rsidR="001A6410" w:rsidRPr="00B372C3" w:rsidRDefault="001A6410"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Tiêu chuẩn kỹ thuật này được áp dụng cho cosse ép để đấu nối với dây dẫn vào bản cực đồng của MCCB, thiết bị… được lắp đặt trên đường dây hạ áp.</w:t>
      </w:r>
    </w:p>
    <w:p w:rsidR="001A6410" w:rsidRPr="00B372C3" w:rsidRDefault="001A6410" w:rsidP="0013509C">
      <w:pPr>
        <w:numPr>
          <w:ilvl w:val="0"/>
          <w:numId w:val="16"/>
        </w:numPr>
        <w:spacing w:after="0" w:line="240" w:lineRule="auto"/>
        <w:jc w:val="both"/>
        <w:rPr>
          <w:rFonts w:ascii="Times New Roman" w:hAnsi="Times New Roman" w:cs="Times New Roman"/>
          <w:b/>
          <w:bCs/>
          <w:sz w:val="28"/>
          <w:szCs w:val="28"/>
        </w:rPr>
      </w:pPr>
      <w:r w:rsidRPr="00B372C3">
        <w:rPr>
          <w:rFonts w:ascii="Times New Roman" w:hAnsi="Times New Roman" w:cs="Times New Roman"/>
          <w:b/>
          <w:bCs/>
          <w:sz w:val="28"/>
          <w:szCs w:val="28"/>
        </w:rPr>
        <w:t>Tiêu chu</w:t>
      </w:r>
      <w:r w:rsidRPr="00B372C3">
        <w:rPr>
          <w:rFonts w:ascii="Times New Roman" w:hAnsi="Times New Roman" w:cs="Times New Roman"/>
          <w:sz w:val="28"/>
          <w:szCs w:val="28"/>
        </w:rPr>
        <w:t>ẩ</w:t>
      </w:r>
      <w:r w:rsidRPr="00B372C3">
        <w:rPr>
          <w:rFonts w:ascii="Times New Roman" w:hAnsi="Times New Roman" w:cs="Times New Roman"/>
          <w:b/>
          <w:bCs/>
          <w:sz w:val="28"/>
          <w:szCs w:val="28"/>
        </w:rPr>
        <w:t>n áp d</w:t>
      </w:r>
      <w:r w:rsidRPr="00B372C3">
        <w:rPr>
          <w:rFonts w:ascii="Times New Roman" w:hAnsi="Times New Roman" w:cs="Times New Roman"/>
          <w:sz w:val="28"/>
          <w:szCs w:val="28"/>
        </w:rPr>
        <w:t>ụ</w:t>
      </w:r>
      <w:r w:rsidRPr="00B372C3">
        <w:rPr>
          <w:rFonts w:ascii="Times New Roman" w:hAnsi="Times New Roman" w:cs="Times New Roman"/>
          <w:b/>
          <w:bCs/>
          <w:sz w:val="28"/>
          <w:szCs w:val="28"/>
        </w:rPr>
        <w:t>ng:</w:t>
      </w:r>
    </w:p>
    <w:p w:rsidR="001A6410" w:rsidRPr="00B372C3" w:rsidRDefault="00B372C3"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xml:space="preserve">- </w:t>
      </w:r>
      <w:r w:rsidR="001A6410" w:rsidRPr="00B372C3">
        <w:rPr>
          <w:rFonts w:ascii="Times New Roman" w:hAnsi="Times New Roman" w:cs="Times New Roman"/>
          <w:sz w:val="28"/>
          <w:szCs w:val="28"/>
        </w:rPr>
        <w:t xml:space="preserve">TCVN </w:t>
      </w:r>
      <w:r w:rsidRPr="00B372C3">
        <w:rPr>
          <w:rFonts w:ascii="Times New Roman" w:hAnsi="Times New Roman" w:cs="Times New Roman"/>
          <w:sz w:val="28"/>
          <w:szCs w:val="28"/>
        </w:rPr>
        <w:t xml:space="preserve">3624-81: </w:t>
      </w:r>
      <w:r w:rsidR="001A6410" w:rsidRPr="00B372C3">
        <w:rPr>
          <w:rFonts w:ascii="Times New Roman" w:hAnsi="Times New Roman" w:cs="Times New Roman"/>
          <w:sz w:val="28"/>
          <w:szCs w:val="28"/>
        </w:rPr>
        <w:t>Các mối nối tiếp xúc điện. Quy tắc nghiệ</w:t>
      </w:r>
      <w:r w:rsidR="004652AE">
        <w:rPr>
          <w:rFonts w:ascii="Times New Roman" w:hAnsi="Times New Roman" w:cs="Times New Roman"/>
          <w:sz w:val="28"/>
          <w:szCs w:val="28"/>
        </w:rPr>
        <w:t>m thu</w:t>
      </w:r>
      <w:r w:rsidR="001A6410" w:rsidRPr="00B372C3">
        <w:rPr>
          <w:rFonts w:ascii="Times New Roman" w:hAnsi="Times New Roman" w:cs="Times New Roman"/>
          <w:sz w:val="28"/>
          <w:szCs w:val="28"/>
        </w:rPr>
        <w:t xml:space="preserve"> và phương pháp thử</w:t>
      </w:r>
    </w:p>
    <w:p w:rsidR="001A6410" w:rsidRPr="00B372C3" w:rsidRDefault="00B372C3"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xml:space="preserve">- </w:t>
      </w:r>
      <w:r w:rsidR="001A6410" w:rsidRPr="00B372C3">
        <w:rPr>
          <w:rFonts w:ascii="Times New Roman" w:hAnsi="Times New Roman" w:cs="Times New Roman"/>
          <w:sz w:val="28"/>
          <w:szCs w:val="28"/>
        </w:rPr>
        <w:t>AS 1154.1</w:t>
      </w:r>
      <w:r w:rsidR="001A6410" w:rsidRPr="00B372C3">
        <w:rPr>
          <w:rFonts w:ascii="Times New Roman" w:hAnsi="Times New Roman" w:cs="Times New Roman"/>
          <w:sz w:val="28"/>
          <w:szCs w:val="28"/>
        </w:rPr>
        <w:tab/>
        <w:t>Cách điện và phụ kiện cho đường dây dẫn điện trên không.</w:t>
      </w:r>
    </w:p>
    <w:p w:rsidR="001A6410" w:rsidRPr="00B372C3" w:rsidRDefault="001A6410" w:rsidP="0013509C">
      <w:pPr>
        <w:spacing w:after="0" w:line="240" w:lineRule="auto"/>
        <w:ind w:firstLine="218"/>
        <w:jc w:val="both"/>
        <w:rPr>
          <w:rFonts w:ascii="Times New Roman" w:hAnsi="Times New Roman" w:cs="Times New Roman"/>
          <w:sz w:val="28"/>
          <w:szCs w:val="28"/>
        </w:rPr>
      </w:pPr>
      <w:r w:rsidRPr="00B372C3">
        <w:rPr>
          <w:rFonts w:ascii="Times New Roman" w:hAnsi="Times New Roman" w:cs="Times New Roman"/>
          <w:sz w:val="28"/>
          <w:szCs w:val="28"/>
        </w:rPr>
        <w:t>Và các tiêu chuẩn liên quan; các tiêu chuẩn tương đương hoặc cao hơn</w:t>
      </w:r>
    </w:p>
    <w:p w:rsidR="001A6410" w:rsidRPr="00B372C3" w:rsidRDefault="001A6410" w:rsidP="0013509C">
      <w:pPr>
        <w:numPr>
          <w:ilvl w:val="0"/>
          <w:numId w:val="16"/>
        </w:numPr>
        <w:spacing w:after="0" w:line="240" w:lineRule="auto"/>
        <w:jc w:val="both"/>
        <w:rPr>
          <w:rFonts w:ascii="Times New Roman" w:hAnsi="Times New Roman" w:cs="Times New Roman"/>
          <w:b/>
          <w:bCs/>
          <w:sz w:val="28"/>
          <w:szCs w:val="28"/>
        </w:rPr>
      </w:pPr>
      <w:r w:rsidRPr="00B372C3">
        <w:rPr>
          <w:rFonts w:ascii="Times New Roman" w:hAnsi="Times New Roman" w:cs="Times New Roman"/>
          <w:b/>
          <w:bCs/>
          <w:sz w:val="28"/>
          <w:szCs w:val="28"/>
        </w:rPr>
        <w:t>Thi</w:t>
      </w:r>
      <w:r w:rsidRPr="00B372C3">
        <w:rPr>
          <w:rFonts w:ascii="Times New Roman" w:hAnsi="Times New Roman" w:cs="Times New Roman"/>
          <w:sz w:val="28"/>
          <w:szCs w:val="28"/>
        </w:rPr>
        <w:t>ế</w:t>
      </w:r>
      <w:r w:rsidRPr="00B372C3">
        <w:rPr>
          <w:rFonts w:ascii="Times New Roman" w:hAnsi="Times New Roman" w:cs="Times New Roman"/>
          <w:b/>
          <w:bCs/>
          <w:sz w:val="28"/>
          <w:szCs w:val="28"/>
        </w:rPr>
        <w:t>t k</w:t>
      </w:r>
      <w:r w:rsidRPr="00B372C3">
        <w:rPr>
          <w:rFonts w:ascii="Times New Roman" w:hAnsi="Times New Roman" w:cs="Times New Roman"/>
          <w:sz w:val="28"/>
          <w:szCs w:val="28"/>
        </w:rPr>
        <w:t xml:space="preserve">ế </w:t>
      </w:r>
      <w:r w:rsidRPr="00B372C3">
        <w:rPr>
          <w:rFonts w:ascii="Times New Roman" w:hAnsi="Times New Roman" w:cs="Times New Roman"/>
          <w:b/>
          <w:bCs/>
          <w:sz w:val="28"/>
          <w:szCs w:val="28"/>
        </w:rPr>
        <w:t>và l</w:t>
      </w:r>
      <w:r w:rsidRPr="00B372C3">
        <w:rPr>
          <w:rFonts w:ascii="Times New Roman" w:hAnsi="Times New Roman" w:cs="Times New Roman"/>
          <w:sz w:val="28"/>
          <w:szCs w:val="28"/>
        </w:rPr>
        <w:t>ắ</w:t>
      </w:r>
      <w:r w:rsidRPr="00B372C3">
        <w:rPr>
          <w:rFonts w:ascii="Times New Roman" w:hAnsi="Times New Roman" w:cs="Times New Roman"/>
          <w:b/>
          <w:bCs/>
          <w:sz w:val="28"/>
          <w:szCs w:val="28"/>
        </w:rPr>
        <w:t xml:space="preserve">p </w:t>
      </w:r>
      <w:r w:rsidRPr="00B372C3">
        <w:rPr>
          <w:rFonts w:ascii="Times New Roman" w:hAnsi="Times New Roman" w:cs="Times New Roman"/>
          <w:sz w:val="28"/>
          <w:szCs w:val="28"/>
        </w:rPr>
        <w:t>đặ</w:t>
      </w:r>
      <w:r w:rsidRPr="00B372C3">
        <w:rPr>
          <w:rFonts w:ascii="Times New Roman" w:hAnsi="Times New Roman" w:cs="Times New Roman"/>
          <w:b/>
          <w:bCs/>
          <w:sz w:val="28"/>
          <w:szCs w:val="28"/>
        </w:rPr>
        <w:t>t:</w:t>
      </w:r>
    </w:p>
    <w:p w:rsidR="001A6410" w:rsidRPr="00B372C3" w:rsidRDefault="001A6410" w:rsidP="0013509C">
      <w:pPr>
        <w:numPr>
          <w:ilvl w:val="1"/>
          <w:numId w:val="27"/>
        </w:num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Loại đai ép cho ống nối là loại lục giác.</w:t>
      </w:r>
    </w:p>
    <w:p w:rsidR="001A6410" w:rsidRPr="00B372C3" w:rsidRDefault="001A6410" w:rsidP="0013509C">
      <w:pPr>
        <w:numPr>
          <w:ilvl w:val="1"/>
          <w:numId w:val="27"/>
        </w:num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Điện trở của ống nối sau khi ép không vượt quá 75% của dây dẫn có chiều dài tương đương.</w:t>
      </w:r>
    </w:p>
    <w:p w:rsidR="001A6410" w:rsidRPr="00B372C3" w:rsidRDefault="001A6410" w:rsidP="0013509C">
      <w:pPr>
        <w:numPr>
          <w:ilvl w:val="1"/>
          <w:numId w:val="27"/>
        </w:num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Ghi nhãn: Mỗi cosse ép phải có các ký hiệu được khắc chìm/nổi không phai như sau:</w:t>
      </w:r>
    </w:p>
    <w:p w:rsidR="001A6410" w:rsidRPr="00B372C3" w:rsidRDefault="001A6410"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Tên nhà sản xuất.</w:t>
      </w:r>
    </w:p>
    <w:p w:rsidR="001A6410" w:rsidRPr="00B372C3" w:rsidRDefault="001A6410"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Mã hiệu của sản phẩm, loại dây dẫn, tiết diện của dây dẫn.</w:t>
      </w:r>
    </w:p>
    <w:p w:rsidR="001A6410" w:rsidRDefault="001A6410"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Có các vị trí ép phải được khắc chìm</w:t>
      </w:r>
    </w:p>
    <w:p w:rsidR="0013509C" w:rsidRPr="00CE25DA" w:rsidRDefault="0013509C" w:rsidP="0013509C">
      <w:pPr>
        <w:pStyle w:val="ListParagraph"/>
        <w:numPr>
          <w:ilvl w:val="0"/>
          <w:numId w:val="15"/>
        </w:numPr>
        <w:tabs>
          <w:tab w:val="left" w:pos="403"/>
        </w:tabs>
        <w:kinsoku w:val="0"/>
        <w:overflowPunct w:val="0"/>
        <w:ind w:hanging="283"/>
        <w:jc w:val="both"/>
        <w:rPr>
          <w:i/>
          <w:iCs/>
          <w:sz w:val="28"/>
          <w:szCs w:val="28"/>
        </w:rPr>
      </w:pPr>
      <w:r w:rsidRPr="00CE25DA">
        <w:rPr>
          <w:i/>
          <w:iCs/>
          <w:sz w:val="28"/>
          <w:szCs w:val="28"/>
        </w:rPr>
        <w:t xml:space="preserve">Cosse ép </w:t>
      </w:r>
      <w:r w:rsidRPr="00CE25DA">
        <w:rPr>
          <w:sz w:val="28"/>
          <w:szCs w:val="28"/>
        </w:rPr>
        <w:t>đồ</w:t>
      </w:r>
      <w:r w:rsidRPr="00CE25DA">
        <w:rPr>
          <w:i/>
          <w:iCs/>
          <w:sz w:val="28"/>
          <w:szCs w:val="28"/>
        </w:rPr>
        <w:t>ng -</w:t>
      </w:r>
      <w:r w:rsidRPr="00CE25DA">
        <w:rPr>
          <w:i/>
          <w:iCs/>
          <w:spacing w:val="-39"/>
          <w:sz w:val="28"/>
          <w:szCs w:val="28"/>
        </w:rPr>
        <w:t xml:space="preserve"> </w:t>
      </w:r>
      <w:r w:rsidRPr="00CE25DA">
        <w:rPr>
          <w:i/>
          <w:iCs/>
          <w:sz w:val="28"/>
          <w:szCs w:val="28"/>
        </w:rPr>
        <w:t>nhôm</w:t>
      </w:r>
    </w:p>
    <w:p w:rsidR="0013509C" w:rsidRPr="00CE25DA" w:rsidRDefault="0013509C" w:rsidP="0013509C">
      <w:pPr>
        <w:pStyle w:val="ListParagraph"/>
        <w:numPr>
          <w:ilvl w:val="0"/>
          <w:numId w:val="27"/>
        </w:numPr>
        <w:tabs>
          <w:tab w:val="left" w:pos="307"/>
        </w:tabs>
        <w:kinsoku w:val="0"/>
        <w:overflowPunct w:val="0"/>
        <w:ind w:right="106" w:firstLine="0"/>
        <w:jc w:val="both"/>
        <w:rPr>
          <w:sz w:val="28"/>
          <w:szCs w:val="28"/>
        </w:rPr>
      </w:pPr>
      <w:r w:rsidRPr="00CE25DA">
        <w:rPr>
          <w:sz w:val="28"/>
          <w:szCs w:val="28"/>
        </w:rPr>
        <w:t xml:space="preserve">Cosse ép </w:t>
      </w:r>
      <w:r w:rsidRPr="00CE25DA">
        <w:rPr>
          <w:spacing w:val="-3"/>
          <w:sz w:val="28"/>
          <w:szCs w:val="28"/>
        </w:rPr>
        <w:t xml:space="preserve">là </w:t>
      </w:r>
      <w:r w:rsidRPr="00CE25DA">
        <w:rPr>
          <w:sz w:val="28"/>
          <w:szCs w:val="28"/>
        </w:rPr>
        <w:t>loại được thiết kế sử dụng cho mối nối đồng nhôm, bản cực</w:t>
      </w:r>
      <w:r w:rsidRPr="00CE25DA">
        <w:rPr>
          <w:spacing w:val="-45"/>
          <w:sz w:val="28"/>
          <w:szCs w:val="28"/>
        </w:rPr>
        <w:t xml:space="preserve"> </w:t>
      </w:r>
      <w:r w:rsidRPr="00CE25DA">
        <w:rPr>
          <w:sz w:val="28"/>
          <w:szCs w:val="28"/>
        </w:rPr>
        <w:t xml:space="preserve">đấu nối vào thiết bị bằng đồng, </w:t>
      </w:r>
      <w:r w:rsidRPr="00CE25DA">
        <w:rPr>
          <w:spacing w:val="2"/>
          <w:sz w:val="28"/>
          <w:szCs w:val="28"/>
        </w:rPr>
        <w:t xml:space="preserve">chịu </w:t>
      </w:r>
      <w:r w:rsidRPr="00CE25DA">
        <w:rPr>
          <w:sz w:val="28"/>
          <w:szCs w:val="28"/>
        </w:rPr>
        <w:t xml:space="preserve">lực cao, có tính dẫn điện tốt, phần thân </w:t>
      </w:r>
      <w:r w:rsidRPr="00CE25DA">
        <w:rPr>
          <w:spacing w:val="2"/>
          <w:sz w:val="28"/>
          <w:szCs w:val="28"/>
        </w:rPr>
        <w:t xml:space="preserve">ống </w:t>
      </w:r>
      <w:r w:rsidRPr="00CE25DA">
        <w:rPr>
          <w:sz w:val="28"/>
          <w:szCs w:val="28"/>
        </w:rPr>
        <w:t>được</w:t>
      </w:r>
      <w:r w:rsidRPr="00CE25DA">
        <w:rPr>
          <w:spacing w:val="-30"/>
          <w:sz w:val="28"/>
          <w:szCs w:val="28"/>
        </w:rPr>
        <w:t xml:space="preserve"> </w:t>
      </w:r>
      <w:r w:rsidRPr="00CE25DA">
        <w:rPr>
          <w:sz w:val="28"/>
          <w:szCs w:val="28"/>
        </w:rPr>
        <w:t>xử</w:t>
      </w:r>
      <w:r w:rsidRPr="00CE25DA">
        <w:rPr>
          <w:spacing w:val="-36"/>
          <w:sz w:val="28"/>
          <w:szCs w:val="28"/>
        </w:rPr>
        <w:t xml:space="preserve"> </w:t>
      </w:r>
      <w:r w:rsidRPr="00CE25DA">
        <w:rPr>
          <w:sz w:val="28"/>
          <w:szCs w:val="28"/>
        </w:rPr>
        <w:t>lý</w:t>
      </w:r>
      <w:r w:rsidRPr="00CE25DA">
        <w:rPr>
          <w:spacing w:val="-33"/>
          <w:sz w:val="28"/>
          <w:szCs w:val="28"/>
        </w:rPr>
        <w:t xml:space="preserve"> </w:t>
      </w:r>
      <w:r w:rsidRPr="00CE25DA">
        <w:rPr>
          <w:sz w:val="28"/>
          <w:szCs w:val="28"/>
        </w:rPr>
        <w:t>để</w:t>
      </w:r>
      <w:r w:rsidRPr="00CE25DA">
        <w:rPr>
          <w:spacing w:val="-39"/>
          <w:sz w:val="28"/>
          <w:szCs w:val="28"/>
        </w:rPr>
        <w:t xml:space="preserve"> </w:t>
      </w:r>
      <w:r w:rsidRPr="00CE25DA">
        <w:rPr>
          <w:sz w:val="28"/>
          <w:szCs w:val="28"/>
        </w:rPr>
        <w:t>có</w:t>
      </w:r>
      <w:r w:rsidRPr="00CE25DA">
        <w:rPr>
          <w:spacing w:val="-31"/>
          <w:sz w:val="28"/>
          <w:szCs w:val="28"/>
        </w:rPr>
        <w:t xml:space="preserve"> </w:t>
      </w:r>
      <w:r w:rsidRPr="00CE25DA">
        <w:rPr>
          <w:sz w:val="28"/>
          <w:szCs w:val="28"/>
        </w:rPr>
        <w:t>thể</w:t>
      </w:r>
      <w:r w:rsidRPr="00CE25DA">
        <w:rPr>
          <w:spacing w:val="-36"/>
          <w:sz w:val="28"/>
          <w:szCs w:val="28"/>
        </w:rPr>
        <w:t xml:space="preserve"> </w:t>
      </w:r>
      <w:r w:rsidRPr="00CE25DA">
        <w:rPr>
          <w:sz w:val="28"/>
          <w:szCs w:val="28"/>
        </w:rPr>
        <w:t>nối</w:t>
      </w:r>
      <w:r w:rsidRPr="00CE25DA">
        <w:rPr>
          <w:spacing w:val="-31"/>
          <w:sz w:val="28"/>
          <w:szCs w:val="28"/>
        </w:rPr>
        <w:t xml:space="preserve"> </w:t>
      </w:r>
      <w:r w:rsidRPr="00CE25DA">
        <w:rPr>
          <w:sz w:val="28"/>
          <w:szCs w:val="28"/>
        </w:rPr>
        <w:t>với</w:t>
      </w:r>
      <w:r w:rsidRPr="00CE25DA">
        <w:rPr>
          <w:spacing w:val="-34"/>
          <w:sz w:val="28"/>
          <w:szCs w:val="28"/>
        </w:rPr>
        <w:t xml:space="preserve"> </w:t>
      </w:r>
      <w:r w:rsidRPr="00CE25DA">
        <w:rPr>
          <w:sz w:val="28"/>
          <w:szCs w:val="28"/>
        </w:rPr>
        <w:t>cáp</w:t>
      </w:r>
      <w:r w:rsidRPr="00CE25DA">
        <w:rPr>
          <w:spacing w:val="-31"/>
          <w:sz w:val="28"/>
          <w:szCs w:val="28"/>
        </w:rPr>
        <w:t xml:space="preserve"> </w:t>
      </w:r>
      <w:r w:rsidRPr="00CE25DA">
        <w:rPr>
          <w:sz w:val="28"/>
          <w:szCs w:val="28"/>
        </w:rPr>
        <w:t>nhôm.</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Cosse</w:t>
      </w:r>
      <w:r w:rsidRPr="00CE25DA">
        <w:rPr>
          <w:spacing w:val="-14"/>
          <w:sz w:val="28"/>
          <w:szCs w:val="28"/>
        </w:rPr>
        <w:t xml:space="preserve"> </w:t>
      </w:r>
      <w:r w:rsidRPr="00CE25DA">
        <w:rPr>
          <w:sz w:val="28"/>
          <w:szCs w:val="28"/>
        </w:rPr>
        <w:t>ép</w:t>
      </w:r>
      <w:r w:rsidRPr="00CE25DA">
        <w:rPr>
          <w:spacing w:val="-15"/>
          <w:sz w:val="28"/>
          <w:szCs w:val="28"/>
        </w:rPr>
        <w:t xml:space="preserve"> </w:t>
      </w:r>
      <w:r w:rsidRPr="00CE25DA">
        <w:rPr>
          <w:sz w:val="28"/>
          <w:szCs w:val="28"/>
        </w:rPr>
        <w:t>loại</w:t>
      </w:r>
      <w:r w:rsidRPr="00CE25DA">
        <w:rPr>
          <w:spacing w:val="-20"/>
          <w:sz w:val="28"/>
          <w:szCs w:val="28"/>
        </w:rPr>
        <w:t xml:space="preserve"> </w:t>
      </w:r>
      <w:r w:rsidRPr="00CE25DA">
        <w:rPr>
          <w:sz w:val="28"/>
          <w:szCs w:val="28"/>
        </w:rPr>
        <w:t>01</w:t>
      </w:r>
      <w:r w:rsidRPr="00CE25DA">
        <w:rPr>
          <w:spacing w:val="-12"/>
          <w:sz w:val="28"/>
          <w:szCs w:val="28"/>
        </w:rPr>
        <w:t xml:space="preserve"> </w:t>
      </w:r>
      <w:r w:rsidRPr="00CE25DA">
        <w:rPr>
          <w:spacing w:val="-3"/>
          <w:sz w:val="28"/>
          <w:szCs w:val="28"/>
        </w:rPr>
        <w:t>lỗ</w:t>
      </w:r>
      <w:r w:rsidRPr="00CE25DA">
        <w:rPr>
          <w:spacing w:val="-23"/>
          <w:sz w:val="28"/>
          <w:szCs w:val="28"/>
        </w:rPr>
        <w:t xml:space="preserve"> </w:t>
      </w:r>
      <w:r w:rsidRPr="00CE25DA">
        <w:rPr>
          <w:sz w:val="28"/>
          <w:szCs w:val="28"/>
        </w:rPr>
        <w:t>bắt</w:t>
      </w:r>
      <w:r w:rsidRPr="00CE25DA">
        <w:rPr>
          <w:spacing w:val="-16"/>
          <w:sz w:val="28"/>
          <w:szCs w:val="28"/>
        </w:rPr>
        <w:t xml:space="preserve"> </w:t>
      </w:r>
      <w:r w:rsidRPr="00CE25DA">
        <w:rPr>
          <w:sz w:val="28"/>
          <w:szCs w:val="28"/>
        </w:rPr>
        <w:t>bu</w:t>
      </w:r>
      <w:r w:rsidRPr="00CE25DA">
        <w:rPr>
          <w:spacing w:val="-19"/>
          <w:sz w:val="28"/>
          <w:szCs w:val="28"/>
        </w:rPr>
        <w:t xml:space="preserve"> </w:t>
      </w:r>
      <w:r w:rsidRPr="00CE25DA">
        <w:rPr>
          <w:sz w:val="28"/>
          <w:szCs w:val="28"/>
        </w:rPr>
        <w:t>lông</w:t>
      </w:r>
      <w:r w:rsidRPr="00CE25DA">
        <w:rPr>
          <w:spacing w:val="-19"/>
          <w:sz w:val="28"/>
          <w:szCs w:val="28"/>
        </w:rPr>
        <w:t xml:space="preserve"> </w:t>
      </w:r>
      <w:r w:rsidRPr="00CE25DA">
        <w:rPr>
          <w:sz w:val="28"/>
          <w:szCs w:val="28"/>
        </w:rPr>
        <w:t>dùng</w:t>
      </w:r>
      <w:r w:rsidRPr="00CE25DA">
        <w:rPr>
          <w:spacing w:val="-19"/>
          <w:sz w:val="28"/>
          <w:szCs w:val="28"/>
        </w:rPr>
        <w:t xml:space="preserve"> </w:t>
      </w:r>
      <w:r w:rsidRPr="00CE25DA">
        <w:rPr>
          <w:sz w:val="28"/>
          <w:szCs w:val="28"/>
        </w:rPr>
        <w:t>cho</w:t>
      </w:r>
      <w:r w:rsidRPr="00CE25DA">
        <w:rPr>
          <w:spacing w:val="-15"/>
          <w:sz w:val="28"/>
          <w:szCs w:val="28"/>
        </w:rPr>
        <w:t xml:space="preserve"> </w:t>
      </w:r>
      <w:r w:rsidRPr="00CE25DA">
        <w:rPr>
          <w:sz w:val="28"/>
          <w:szCs w:val="28"/>
        </w:rPr>
        <w:t>cáp</w:t>
      </w:r>
      <w:r w:rsidRPr="00CE25DA">
        <w:rPr>
          <w:spacing w:val="-15"/>
          <w:sz w:val="28"/>
          <w:szCs w:val="28"/>
        </w:rPr>
        <w:t xml:space="preserve"> </w:t>
      </w:r>
      <w:r w:rsidRPr="00CE25DA">
        <w:rPr>
          <w:sz w:val="28"/>
          <w:szCs w:val="28"/>
        </w:rPr>
        <w:t>tiết</w:t>
      </w:r>
      <w:r w:rsidRPr="00CE25DA">
        <w:rPr>
          <w:spacing w:val="-16"/>
          <w:sz w:val="28"/>
          <w:szCs w:val="28"/>
        </w:rPr>
        <w:t xml:space="preserve"> </w:t>
      </w:r>
      <w:r w:rsidRPr="00CE25DA">
        <w:rPr>
          <w:sz w:val="28"/>
          <w:szCs w:val="28"/>
        </w:rPr>
        <w:t>diện</w:t>
      </w:r>
      <w:r w:rsidRPr="00CE25DA">
        <w:rPr>
          <w:spacing w:val="-19"/>
          <w:sz w:val="28"/>
          <w:szCs w:val="28"/>
        </w:rPr>
        <w:t xml:space="preserve"> </w:t>
      </w:r>
      <w:r w:rsidRPr="00CE25DA">
        <w:rPr>
          <w:sz w:val="28"/>
          <w:szCs w:val="28"/>
        </w:rPr>
        <w:t>từ</w:t>
      </w:r>
      <w:r w:rsidRPr="00CE25DA">
        <w:rPr>
          <w:spacing w:val="-23"/>
          <w:sz w:val="28"/>
          <w:szCs w:val="28"/>
        </w:rPr>
        <w:t xml:space="preserve"> </w:t>
      </w:r>
      <w:r w:rsidRPr="00CE25DA">
        <w:rPr>
          <w:sz w:val="28"/>
          <w:szCs w:val="28"/>
        </w:rPr>
        <w:t>16mm</w:t>
      </w:r>
      <w:r w:rsidRPr="00CE25DA">
        <w:rPr>
          <w:position w:val="13"/>
          <w:sz w:val="18"/>
          <w:szCs w:val="18"/>
        </w:rPr>
        <w:t>2</w:t>
      </w:r>
      <w:r w:rsidRPr="00CE25DA">
        <w:rPr>
          <w:spacing w:val="10"/>
          <w:position w:val="13"/>
          <w:sz w:val="18"/>
          <w:szCs w:val="18"/>
        </w:rPr>
        <w:t xml:space="preserve"> </w:t>
      </w:r>
      <w:r w:rsidRPr="00CE25DA">
        <w:rPr>
          <w:sz w:val="28"/>
          <w:szCs w:val="28"/>
        </w:rPr>
        <w:t>đến</w:t>
      </w:r>
      <w:r w:rsidRPr="00CE25DA">
        <w:rPr>
          <w:spacing w:val="-19"/>
          <w:sz w:val="28"/>
          <w:szCs w:val="28"/>
        </w:rPr>
        <w:t xml:space="preserve"> </w:t>
      </w:r>
      <w:r w:rsidRPr="00CE25DA">
        <w:rPr>
          <w:sz w:val="28"/>
          <w:szCs w:val="28"/>
        </w:rPr>
        <w:t>150mm</w:t>
      </w:r>
      <w:r w:rsidRPr="00CE25DA">
        <w:rPr>
          <w:position w:val="13"/>
          <w:sz w:val="18"/>
          <w:szCs w:val="18"/>
        </w:rPr>
        <w:t>2</w:t>
      </w:r>
      <w:r w:rsidRPr="00CE25DA">
        <w:rPr>
          <w:sz w:val="28"/>
          <w:szCs w:val="28"/>
        </w:rPr>
        <w:t>.</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Cosse</w:t>
      </w:r>
      <w:r w:rsidRPr="00CE25DA">
        <w:rPr>
          <w:spacing w:val="-14"/>
          <w:sz w:val="28"/>
          <w:szCs w:val="28"/>
        </w:rPr>
        <w:t xml:space="preserve"> </w:t>
      </w:r>
      <w:r w:rsidRPr="00CE25DA">
        <w:rPr>
          <w:sz w:val="28"/>
          <w:szCs w:val="28"/>
        </w:rPr>
        <w:t>ép</w:t>
      </w:r>
      <w:r w:rsidRPr="00CE25DA">
        <w:rPr>
          <w:spacing w:val="-15"/>
          <w:sz w:val="28"/>
          <w:szCs w:val="28"/>
        </w:rPr>
        <w:t xml:space="preserve"> </w:t>
      </w:r>
      <w:r w:rsidRPr="00CE25DA">
        <w:rPr>
          <w:sz w:val="28"/>
          <w:szCs w:val="28"/>
        </w:rPr>
        <w:t>loại</w:t>
      </w:r>
      <w:r w:rsidRPr="00CE25DA">
        <w:rPr>
          <w:spacing w:val="-20"/>
          <w:sz w:val="28"/>
          <w:szCs w:val="28"/>
        </w:rPr>
        <w:t xml:space="preserve"> </w:t>
      </w:r>
      <w:r w:rsidRPr="00CE25DA">
        <w:rPr>
          <w:sz w:val="28"/>
          <w:szCs w:val="28"/>
        </w:rPr>
        <w:t>02</w:t>
      </w:r>
      <w:r w:rsidRPr="00CE25DA">
        <w:rPr>
          <w:spacing w:val="-12"/>
          <w:sz w:val="28"/>
          <w:szCs w:val="28"/>
        </w:rPr>
        <w:t xml:space="preserve"> </w:t>
      </w:r>
      <w:r w:rsidRPr="00CE25DA">
        <w:rPr>
          <w:spacing w:val="-3"/>
          <w:sz w:val="28"/>
          <w:szCs w:val="28"/>
        </w:rPr>
        <w:t>lỗ</w:t>
      </w:r>
      <w:r w:rsidRPr="00CE25DA">
        <w:rPr>
          <w:spacing w:val="-23"/>
          <w:sz w:val="28"/>
          <w:szCs w:val="28"/>
        </w:rPr>
        <w:t xml:space="preserve"> </w:t>
      </w:r>
      <w:r w:rsidRPr="00CE25DA">
        <w:rPr>
          <w:sz w:val="28"/>
          <w:szCs w:val="28"/>
        </w:rPr>
        <w:t>bắt</w:t>
      </w:r>
      <w:r w:rsidRPr="00CE25DA">
        <w:rPr>
          <w:spacing w:val="-16"/>
          <w:sz w:val="28"/>
          <w:szCs w:val="28"/>
        </w:rPr>
        <w:t xml:space="preserve"> </w:t>
      </w:r>
      <w:r w:rsidRPr="00CE25DA">
        <w:rPr>
          <w:sz w:val="28"/>
          <w:szCs w:val="28"/>
        </w:rPr>
        <w:t>bu</w:t>
      </w:r>
      <w:r w:rsidRPr="00CE25DA">
        <w:rPr>
          <w:spacing w:val="-19"/>
          <w:sz w:val="28"/>
          <w:szCs w:val="28"/>
        </w:rPr>
        <w:t xml:space="preserve"> </w:t>
      </w:r>
      <w:r w:rsidRPr="00CE25DA">
        <w:rPr>
          <w:sz w:val="28"/>
          <w:szCs w:val="28"/>
        </w:rPr>
        <w:t>lông</w:t>
      </w:r>
      <w:r w:rsidRPr="00CE25DA">
        <w:rPr>
          <w:spacing w:val="-19"/>
          <w:sz w:val="28"/>
          <w:szCs w:val="28"/>
        </w:rPr>
        <w:t xml:space="preserve"> </w:t>
      </w:r>
      <w:r w:rsidRPr="00CE25DA">
        <w:rPr>
          <w:sz w:val="28"/>
          <w:szCs w:val="28"/>
        </w:rPr>
        <w:t>dùng</w:t>
      </w:r>
      <w:r w:rsidRPr="00CE25DA">
        <w:rPr>
          <w:spacing w:val="-19"/>
          <w:sz w:val="28"/>
          <w:szCs w:val="28"/>
        </w:rPr>
        <w:t xml:space="preserve"> </w:t>
      </w:r>
      <w:r w:rsidRPr="00CE25DA">
        <w:rPr>
          <w:sz w:val="28"/>
          <w:szCs w:val="28"/>
        </w:rPr>
        <w:t>cho</w:t>
      </w:r>
      <w:r w:rsidRPr="00CE25DA">
        <w:rPr>
          <w:spacing w:val="-15"/>
          <w:sz w:val="28"/>
          <w:szCs w:val="28"/>
        </w:rPr>
        <w:t xml:space="preserve"> </w:t>
      </w:r>
      <w:r w:rsidRPr="00CE25DA">
        <w:rPr>
          <w:sz w:val="28"/>
          <w:szCs w:val="28"/>
        </w:rPr>
        <w:t>cáp</w:t>
      </w:r>
      <w:r w:rsidRPr="00CE25DA">
        <w:rPr>
          <w:spacing w:val="-15"/>
          <w:sz w:val="28"/>
          <w:szCs w:val="28"/>
        </w:rPr>
        <w:t xml:space="preserve"> </w:t>
      </w:r>
      <w:r w:rsidRPr="00CE25DA">
        <w:rPr>
          <w:sz w:val="28"/>
          <w:szCs w:val="28"/>
        </w:rPr>
        <w:t>tiết</w:t>
      </w:r>
      <w:r w:rsidRPr="00CE25DA">
        <w:rPr>
          <w:spacing w:val="-16"/>
          <w:sz w:val="28"/>
          <w:szCs w:val="28"/>
        </w:rPr>
        <w:t xml:space="preserve"> </w:t>
      </w:r>
      <w:r w:rsidRPr="00CE25DA">
        <w:rPr>
          <w:sz w:val="28"/>
          <w:szCs w:val="28"/>
        </w:rPr>
        <w:t>diện</w:t>
      </w:r>
      <w:r w:rsidRPr="00CE25DA">
        <w:rPr>
          <w:spacing w:val="-19"/>
          <w:sz w:val="28"/>
          <w:szCs w:val="28"/>
        </w:rPr>
        <w:t xml:space="preserve"> </w:t>
      </w:r>
      <w:r w:rsidRPr="00CE25DA">
        <w:rPr>
          <w:sz w:val="28"/>
          <w:szCs w:val="28"/>
        </w:rPr>
        <w:t>từ</w:t>
      </w:r>
      <w:r w:rsidRPr="00CE25DA">
        <w:rPr>
          <w:spacing w:val="-23"/>
          <w:sz w:val="28"/>
          <w:szCs w:val="28"/>
        </w:rPr>
        <w:t xml:space="preserve"> </w:t>
      </w:r>
      <w:r w:rsidRPr="00CE25DA">
        <w:rPr>
          <w:sz w:val="28"/>
          <w:szCs w:val="28"/>
        </w:rPr>
        <w:t>185mm</w:t>
      </w:r>
      <w:r w:rsidRPr="00CE25DA">
        <w:rPr>
          <w:position w:val="13"/>
          <w:sz w:val="18"/>
          <w:szCs w:val="18"/>
        </w:rPr>
        <w:t>2</w:t>
      </w:r>
      <w:r w:rsidRPr="00CE25DA">
        <w:rPr>
          <w:spacing w:val="10"/>
          <w:position w:val="13"/>
          <w:sz w:val="18"/>
          <w:szCs w:val="18"/>
        </w:rPr>
        <w:t xml:space="preserve"> </w:t>
      </w:r>
      <w:r w:rsidRPr="00CE25DA">
        <w:rPr>
          <w:sz w:val="28"/>
          <w:szCs w:val="28"/>
        </w:rPr>
        <w:t>đến</w:t>
      </w:r>
      <w:r w:rsidRPr="00CE25DA">
        <w:rPr>
          <w:spacing w:val="-19"/>
          <w:sz w:val="28"/>
          <w:szCs w:val="28"/>
        </w:rPr>
        <w:t xml:space="preserve"> </w:t>
      </w:r>
      <w:r w:rsidRPr="00CE25DA">
        <w:rPr>
          <w:sz w:val="28"/>
          <w:szCs w:val="28"/>
        </w:rPr>
        <w:t>400mm</w:t>
      </w:r>
      <w:r w:rsidRPr="00CE25DA">
        <w:rPr>
          <w:position w:val="13"/>
          <w:sz w:val="18"/>
          <w:szCs w:val="18"/>
        </w:rPr>
        <w:t>2</w:t>
      </w:r>
      <w:r w:rsidRPr="00CE25DA">
        <w:rPr>
          <w:sz w:val="28"/>
          <w:szCs w:val="28"/>
        </w:rPr>
        <w:t>.</w:t>
      </w:r>
    </w:p>
    <w:p w:rsidR="0013509C" w:rsidRPr="00CE25DA" w:rsidRDefault="0013509C" w:rsidP="0013509C">
      <w:pPr>
        <w:pStyle w:val="ListParagraph"/>
        <w:numPr>
          <w:ilvl w:val="0"/>
          <w:numId w:val="27"/>
        </w:numPr>
        <w:tabs>
          <w:tab w:val="left" w:pos="312"/>
        </w:tabs>
        <w:kinsoku w:val="0"/>
        <w:overflowPunct w:val="0"/>
        <w:ind w:right="111" w:firstLine="0"/>
        <w:jc w:val="both"/>
        <w:rPr>
          <w:sz w:val="28"/>
          <w:szCs w:val="28"/>
        </w:rPr>
      </w:pPr>
      <w:r w:rsidRPr="00CE25DA">
        <w:rPr>
          <w:sz w:val="28"/>
          <w:szCs w:val="28"/>
        </w:rPr>
        <w:t>Bản cực đấu nối vào thiết bị phải làm toàn bộ bằng đồng, mối nối tiếp giáp giữa</w:t>
      </w:r>
      <w:r w:rsidRPr="00CE25DA">
        <w:rPr>
          <w:spacing w:val="-27"/>
          <w:sz w:val="28"/>
          <w:szCs w:val="28"/>
        </w:rPr>
        <w:t xml:space="preserve"> </w:t>
      </w:r>
      <w:r w:rsidRPr="00CE25DA">
        <w:rPr>
          <w:sz w:val="28"/>
          <w:szCs w:val="28"/>
        </w:rPr>
        <w:t>đồng</w:t>
      </w:r>
      <w:r w:rsidRPr="00CE25DA">
        <w:rPr>
          <w:spacing w:val="-27"/>
          <w:sz w:val="28"/>
          <w:szCs w:val="28"/>
        </w:rPr>
        <w:t xml:space="preserve"> </w:t>
      </w:r>
      <w:r w:rsidRPr="00CE25DA">
        <w:rPr>
          <w:spacing w:val="-3"/>
          <w:sz w:val="28"/>
          <w:szCs w:val="28"/>
        </w:rPr>
        <w:t>và</w:t>
      </w:r>
      <w:r w:rsidRPr="00CE25DA">
        <w:rPr>
          <w:spacing w:val="-27"/>
          <w:sz w:val="28"/>
          <w:szCs w:val="28"/>
        </w:rPr>
        <w:t xml:space="preserve"> </w:t>
      </w:r>
      <w:r w:rsidRPr="00CE25DA">
        <w:rPr>
          <w:sz w:val="28"/>
          <w:szCs w:val="28"/>
        </w:rPr>
        <w:t>nhôm</w:t>
      </w:r>
      <w:r w:rsidRPr="00CE25DA">
        <w:rPr>
          <w:spacing w:val="-31"/>
          <w:sz w:val="28"/>
          <w:szCs w:val="28"/>
        </w:rPr>
        <w:t xml:space="preserve"> </w:t>
      </w:r>
      <w:r w:rsidRPr="00CE25DA">
        <w:rPr>
          <w:sz w:val="28"/>
          <w:szCs w:val="28"/>
        </w:rPr>
        <w:t>được</w:t>
      </w:r>
      <w:r w:rsidRPr="00CE25DA">
        <w:rPr>
          <w:spacing w:val="-27"/>
          <w:sz w:val="28"/>
          <w:szCs w:val="28"/>
        </w:rPr>
        <w:t xml:space="preserve"> </w:t>
      </w:r>
      <w:r w:rsidRPr="00CE25DA">
        <w:rPr>
          <w:sz w:val="28"/>
          <w:szCs w:val="28"/>
        </w:rPr>
        <w:t>xử</w:t>
      </w:r>
      <w:r w:rsidRPr="00CE25DA">
        <w:rPr>
          <w:spacing w:val="-35"/>
          <w:sz w:val="28"/>
          <w:szCs w:val="28"/>
        </w:rPr>
        <w:t xml:space="preserve"> </w:t>
      </w:r>
      <w:r w:rsidRPr="00CE25DA">
        <w:rPr>
          <w:sz w:val="28"/>
          <w:szCs w:val="28"/>
        </w:rPr>
        <w:t>lý</w:t>
      </w:r>
      <w:r w:rsidRPr="00CE25DA">
        <w:rPr>
          <w:spacing w:val="-30"/>
          <w:sz w:val="28"/>
          <w:szCs w:val="28"/>
        </w:rPr>
        <w:t xml:space="preserve"> </w:t>
      </w:r>
      <w:r w:rsidRPr="00CE25DA">
        <w:rPr>
          <w:sz w:val="28"/>
          <w:szCs w:val="28"/>
        </w:rPr>
        <w:t>tại</w:t>
      </w:r>
      <w:r w:rsidRPr="00CE25DA">
        <w:rPr>
          <w:spacing w:val="-31"/>
          <w:sz w:val="28"/>
          <w:szCs w:val="28"/>
        </w:rPr>
        <w:t xml:space="preserve"> </w:t>
      </w:r>
      <w:r w:rsidRPr="00CE25DA">
        <w:rPr>
          <w:sz w:val="28"/>
          <w:szCs w:val="28"/>
        </w:rPr>
        <w:t>phần</w:t>
      </w:r>
      <w:r w:rsidRPr="00CE25DA">
        <w:rPr>
          <w:spacing w:val="-30"/>
          <w:sz w:val="28"/>
          <w:szCs w:val="28"/>
        </w:rPr>
        <w:t xml:space="preserve"> </w:t>
      </w:r>
      <w:r w:rsidRPr="00CE25DA">
        <w:rPr>
          <w:sz w:val="28"/>
          <w:szCs w:val="28"/>
        </w:rPr>
        <w:t>thân</w:t>
      </w:r>
      <w:r w:rsidRPr="00CE25DA">
        <w:rPr>
          <w:spacing w:val="-30"/>
          <w:sz w:val="28"/>
          <w:szCs w:val="28"/>
        </w:rPr>
        <w:t xml:space="preserve"> </w:t>
      </w:r>
      <w:r w:rsidRPr="00CE25DA">
        <w:rPr>
          <w:sz w:val="28"/>
          <w:szCs w:val="28"/>
        </w:rPr>
        <w:t>ống.</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Bên</w:t>
      </w:r>
      <w:r w:rsidRPr="00CE25DA">
        <w:rPr>
          <w:spacing w:val="-26"/>
          <w:sz w:val="28"/>
          <w:szCs w:val="28"/>
        </w:rPr>
        <w:t xml:space="preserve"> </w:t>
      </w:r>
      <w:r w:rsidRPr="00CE25DA">
        <w:rPr>
          <w:sz w:val="28"/>
          <w:szCs w:val="28"/>
        </w:rPr>
        <w:t>trong</w:t>
      </w:r>
      <w:r w:rsidRPr="00CE25DA">
        <w:rPr>
          <w:spacing w:val="-26"/>
          <w:sz w:val="28"/>
          <w:szCs w:val="28"/>
        </w:rPr>
        <w:t xml:space="preserve"> </w:t>
      </w:r>
      <w:r w:rsidRPr="00CE25DA">
        <w:rPr>
          <w:sz w:val="28"/>
          <w:szCs w:val="28"/>
        </w:rPr>
        <w:t>của</w:t>
      </w:r>
      <w:r w:rsidRPr="00CE25DA">
        <w:rPr>
          <w:spacing w:val="-22"/>
          <w:sz w:val="28"/>
          <w:szCs w:val="28"/>
        </w:rPr>
        <w:t xml:space="preserve"> </w:t>
      </w:r>
      <w:r w:rsidRPr="00CE25DA">
        <w:rPr>
          <w:sz w:val="28"/>
          <w:szCs w:val="28"/>
        </w:rPr>
        <w:t>các</w:t>
      </w:r>
      <w:r w:rsidRPr="00CE25DA">
        <w:rPr>
          <w:spacing w:val="-22"/>
          <w:sz w:val="28"/>
          <w:szCs w:val="28"/>
        </w:rPr>
        <w:t xml:space="preserve"> </w:t>
      </w:r>
      <w:r w:rsidRPr="00CE25DA">
        <w:rPr>
          <w:sz w:val="28"/>
          <w:szCs w:val="28"/>
        </w:rPr>
        <w:t>ống</w:t>
      </w:r>
      <w:r w:rsidRPr="00CE25DA">
        <w:rPr>
          <w:spacing w:val="-26"/>
          <w:sz w:val="28"/>
          <w:szCs w:val="28"/>
        </w:rPr>
        <w:t xml:space="preserve"> </w:t>
      </w:r>
      <w:r w:rsidRPr="00CE25DA">
        <w:rPr>
          <w:sz w:val="28"/>
          <w:szCs w:val="28"/>
        </w:rPr>
        <w:t>ép</w:t>
      </w:r>
      <w:r w:rsidRPr="00CE25DA">
        <w:rPr>
          <w:spacing w:val="-23"/>
          <w:sz w:val="28"/>
          <w:szCs w:val="28"/>
        </w:rPr>
        <w:t xml:space="preserve"> </w:t>
      </w:r>
      <w:r w:rsidRPr="00CE25DA">
        <w:rPr>
          <w:sz w:val="28"/>
          <w:szCs w:val="28"/>
        </w:rPr>
        <w:t>phải</w:t>
      </w:r>
      <w:r w:rsidRPr="00CE25DA">
        <w:rPr>
          <w:spacing w:val="-27"/>
          <w:sz w:val="28"/>
          <w:szCs w:val="28"/>
        </w:rPr>
        <w:t xml:space="preserve"> </w:t>
      </w:r>
      <w:r w:rsidRPr="00CE25DA">
        <w:rPr>
          <w:sz w:val="28"/>
          <w:szCs w:val="28"/>
        </w:rPr>
        <w:t>được</w:t>
      </w:r>
      <w:r w:rsidRPr="00CE25DA">
        <w:rPr>
          <w:spacing w:val="-22"/>
          <w:sz w:val="28"/>
          <w:szCs w:val="28"/>
        </w:rPr>
        <w:t xml:space="preserve"> </w:t>
      </w:r>
      <w:r w:rsidRPr="00CE25DA">
        <w:rPr>
          <w:sz w:val="28"/>
          <w:szCs w:val="28"/>
        </w:rPr>
        <w:t>bơm</w:t>
      </w:r>
      <w:r w:rsidRPr="00CE25DA">
        <w:rPr>
          <w:spacing w:val="-24"/>
          <w:sz w:val="28"/>
          <w:szCs w:val="28"/>
        </w:rPr>
        <w:t xml:space="preserve"> </w:t>
      </w:r>
      <w:r w:rsidRPr="00CE25DA">
        <w:rPr>
          <w:sz w:val="28"/>
          <w:szCs w:val="28"/>
        </w:rPr>
        <w:t>sẵn</w:t>
      </w:r>
      <w:r w:rsidRPr="00CE25DA">
        <w:rPr>
          <w:spacing w:val="-26"/>
          <w:sz w:val="28"/>
          <w:szCs w:val="28"/>
        </w:rPr>
        <w:t xml:space="preserve"> </w:t>
      </w:r>
      <w:r w:rsidRPr="00CE25DA">
        <w:rPr>
          <w:sz w:val="28"/>
          <w:szCs w:val="28"/>
        </w:rPr>
        <w:t>compound</w:t>
      </w:r>
      <w:r w:rsidRPr="00CE25DA">
        <w:rPr>
          <w:spacing w:val="-23"/>
          <w:sz w:val="28"/>
          <w:szCs w:val="28"/>
        </w:rPr>
        <w:t xml:space="preserve"> </w:t>
      </w:r>
      <w:r w:rsidRPr="00CE25DA">
        <w:rPr>
          <w:sz w:val="28"/>
          <w:szCs w:val="28"/>
        </w:rPr>
        <w:t>gia</w:t>
      </w:r>
      <w:r w:rsidRPr="00CE25DA">
        <w:rPr>
          <w:spacing w:val="-22"/>
          <w:sz w:val="28"/>
          <w:szCs w:val="28"/>
        </w:rPr>
        <w:t xml:space="preserve"> </w:t>
      </w:r>
      <w:r w:rsidRPr="00CE25DA">
        <w:rPr>
          <w:sz w:val="28"/>
          <w:szCs w:val="28"/>
        </w:rPr>
        <w:t>tăng</w:t>
      </w:r>
      <w:r w:rsidRPr="00CE25DA">
        <w:rPr>
          <w:spacing w:val="-26"/>
          <w:sz w:val="28"/>
          <w:szCs w:val="28"/>
        </w:rPr>
        <w:t xml:space="preserve"> </w:t>
      </w:r>
      <w:r w:rsidRPr="00CE25DA">
        <w:rPr>
          <w:sz w:val="28"/>
          <w:szCs w:val="28"/>
        </w:rPr>
        <w:t>tiếp</w:t>
      </w:r>
      <w:r w:rsidRPr="00CE25DA">
        <w:rPr>
          <w:spacing w:val="-20"/>
          <w:sz w:val="28"/>
          <w:szCs w:val="28"/>
        </w:rPr>
        <w:t xml:space="preserve"> </w:t>
      </w:r>
      <w:r w:rsidRPr="00CE25DA">
        <w:rPr>
          <w:sz w:val="28"/>
          <w:szCs w:val="28"/>
        </w:rPr>
        <w:t>xúc</w:t>
      </w:r>
      <w:r w:rsidRPr="00CE25DA">
        <w:rPr>
          <w:spacing w:val="-22"/>
          <w:sz w:val="28"/>
          <w:szCs w:val="28"/>
        </w:rPr>
        <w:t xml:space="preserve"> </w:t>
      </w:r>
      <w:r w:rsidRPr="00CE25DA">
        <w:rPr>
          <w:sz w:val="28"/>
          <w:szCs w:val="28"/>
        </w:rPr>
        <w:t>điện</w:t>
      </w:r>
    </w:p>
    <w:p w:rsidR="0013509C" w:rsidRPr="00CE25DA" w:rsidRDefault="0013509C" w:rsidP="0013509C">
      <w:pPr>
        <w:pStyle w:val="ListParagraph"/>
        <w:numPr>
          <w:ilvl w:val="0"/>
          <w:numId w:val="27"/>
        </w:numPr>
        <w:tabs>
          <w:tab w:val="left" w:pos="307"/>
        </w:tabs>
        <w:kinsoku w:val="0"/>
        <w:overflowPunct w:val="0"/>
        <w:ind w:right="107" w:firstLine="0"/>
        <w:jc w:val="both"/>
        <w:rPr>
          <w:w w:val="95"/>
          <w:sz w:val="28"/>
          <w:szCs w:val="28"/>
        </w:rPr>
      </w:pPr>
      <w:r w:rsidRPr="00CE25DA">
        <w:rPr>
          <w:sz w:val="28"/>
          <w:szCs w:val="28"/>
        </w:rPr>
        <w:t xml:space="preserve">Thân đầu cosse ép làm bằng nhôm, bản cực bằng đồng </w:t>
      </w:r>
      <w:r w:rsidRPr="00CE25DA">
        <w:rPr>
          <w:spacing w:val="2"/>
          <w:sz w:val="28"/>
          <w:szCs w:val="28"/>
        </w:rPr>
        <w:t xml:space="preserve">chịu </w:t>
      </w:r>
      <w:r w:rsidRPr="00CE25DA">
        <w:rPr>
          <w:sz w:val="28"/>
          <w:szCs w:val="28"/>
        </w:rPr>
        <w:t xml:space="preserve">lực cao, có tính </w:t>
      </w:r>
      <w:r w:rsidRPr="00CE25DA">
        <w:rPr>
          <w:w w:val="95"/>
          <w:sz w:val="28"/>
          <w:szCs w:val="28"/>
        </w:rPr>
        <w:t>dẫn điện</w:t>
      </w:r>
      <w:r w:rsidRPr="00CE25DA">
        <w:rPr>
          <w:spacing w:val="-33"/>
          <w:w w:val="95"/>
          <w:sz w:val="28"/>
          <w:szCs w:val="28"/>
        </w:rPr>
        <w:t xml:space="preserve"> </w:t>
      </w:r>
      <w:r w:rsidRPr="00CE25DA">
        <w:rPr>
          <w:w w:val="95"/>
          <w:sz w:val="28"/>
          <w:szCs w:val="28"/>
        </w:rPr>
        <w:t>tốt.</w:t>
      </w:r>
    </w:p>
    <w:p w:rsidR="0013509C" w:rsidRPr="00CE25DA" w:rsidRDefault="0013509C" w:rsidP="0013509C">
      <w:pPr>
        <w:pStyle w:val="ListParagraph"/>
        <w:numPr>
          <w:ilvl w:val="0"/>
          <w:numId w:val="15"/>
        </w:numPr>
        <w:tabs>
          <w:tab w:val="left" w:pos="403"/>
        </w:tabs>
        <w:kinsoku w:val="0"/>
        <w:overflowPunct w:val="0"/>
        <w:ind w:hanging="283"/>
        <w:jc w:val="both"/>
        <w:rPr>
          <w:i/>
          <w:iCs/>
          <w:sz w:val="28"/>
          <w:szCs w:val="28"/>
        </w:rPr>
      </w:pPr>
      <w:r w:rsidRPr="00CE25DA">
        <w:rPr>
          <w:i/>
          <w:iCs/>
          <w:sz w:val="28"/>
          <w:szCs w:val="28"/>
        </w:rPr>
        <w:t>Cosse ép</w:t>
      </w:r>
      <w:r w:rsidRPr="00CE25DA">
        <w:rPr>
          <w:i/>
          <w:iCs/>
          <w:spacing w:val="-36"/>
          <w:sz w:val="28"/>
          <w:szCs w:val="28"/>
        </w:rPr>
        <w:t xml:space="preserve"> </w:t>
      </w:r>
      <w:r w:rsidRPr="00CE25DA">
        <w:rPr>
          <w:sz w:val="28"/>
          <w:szCs w:val="28"/>
        </w:rPr>
        <w:t>đồ</w:t>
      </w:r>
      <w:r w:rsidRPr="00CE25DA">
        <w:rPr>
          <w:i/>
          <w:iCs/>
          <w:sz w:val="28"/>
          <w:szCs w:val="28"/>
        </w:rPr>
        <w:t>ng</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Cosse</w:t>
      </w:r>
      <w:r w:rsidRPr="00CE25DA">
        <w:rPr>
          <w:spacing w:val="-16"/>
          <w:sz w:val="28"/>
          <w:szCs w:val="28"/>
        </w:rPr>
        <w:t xml:space="preserve"> </w:t>
      </w:r>
      <w:r w:rsidRPr="00CE25DA">
        <w:rPr>
          <w:sz w:val="28"/>
          <w:szCs w:val="28"/>
        </w:rPr>
        <w:t>ép</w:t>
      </w:r>
      <w:r w:rsidRPr="00CE25DA">
        <w:rPr>
          <w:spacing w:val="-17"/>
          <w:sz w:val="28"/>
          <w:szCs w:val="28"/>
        </w:rPr>
        <w:t xml:space="preserve"> </w:t>
      </w:r>
      <w:r w:rsidRPr="00CE25DA">
        <w:rPr>
          <w:spacing w:val="-3"/>
          <w:sz w:val="28"/>
          <w:szCs w:val="28"/>
        </w:rPr>
        <w:t>là</w:t>
      </w:r>
      <w:r w:rsidRPr="00CE25DA">
        <w:rPr>
          <w:spacing w:val="-16"/>
          <w:sz w:val="28"/>
          <w:szCs w:val="28"/>
        </w:rPr>
        <w:t xml:space="preserve"> </w:t>
      </w:r>
      <w:r w:rsidRPr="00CE25DA">
        <w:rPr>
          <w:sz w:val="28"/>
          <w:szCs w:val="28"/>
        </w:rPr>
        <w:t>loại</w:t>
      </w:r>
      <w:r w:rsidRPr="00CE25DA">
        <w:rPr>
          <w:spacing w:val="-22"/>
          <w:sz w:val="28"/>
          <w:szCs w:val="28"/>
        </w:rPr>
        <w:t xml:space="preserve"> </w:t>
      </w:r>
      <w:r w:rsidRPr="00CE25DA">
        <w:rPr>
          <w:sz w:val="28"/>
          <w:szCs w:val="28"/>
        </w:rPr>
        <w:t>làm</w:t>
      </w:r>
      <w:r w:rsidRPr="00CE25DA">
        <w:rPr>
          <w:spacing w:val="-25"/>
          <w:sz w:val="28"/>
          <w:szCs w:val="28"/>
        </w:rPr>
        <w:t xml:space="preserve"> </w:t>
      </w:r>
      <w:r w:rsidRPr="00CE25DA">
        <w:rPr>
          <w:sz w:val="28"/>
          <w:szCs w:val="28"/>
        </w:rPr>
        <w:t>bằng</w:t>
      </w:r>
      <w:r w:rsidRPr="00CE25DA">
        <w:rPr>
          <w:spacing w:val="-21"/>
          <w:sz w:val="28"/>
          <w:szCs w:val="28"/>
        </w:rPr>
        <w:t xml:space="preserve"> </w:t>
      </w:r>
      <w:r w:rsidRPr="00CE25DA">
        <w:rPr>
          <w:sz w:val="28"/>
          <w:szCs w:val="28"/>
        </w:rPr>
        <w:t>đồng</w:t>
      </w:r>
      <w:r w:rsidRPr="00CE25DA">
        <w:rPr>
          <w:spacing w:val="-17"/>
          <w:sz w:val="28"/>
          <w:szCs w:val="28"/>
        </w:rPr>
        <w:t xml:space="preserve"> </w:t>
      </w:r>
      <w:r w:rsidRPr="00CE25DA">
        <w:rPr>
          <w:spacing w:val="-3"/>
          <w:sz w:val="28"/>
          <w:szCs w:val="28"/>
        </w:rPr>
        <w:t>mạ</w:t>
      </w:r>
      <w:r w:rsidRPr="00CE25DA">
        <w:rPr>
          <w:spacing w:val="-25"/>
          <w:sz w:val="28"/>
          <w:szCs w:val="28"/>
        </w:rPr>
        <w:t xml:space="preserve"> </w:t>
      </w:r>
      <w:r w:rsidRPr="00CE25DA">
        <w:rPr>
          <w:sz w:val="28"/>
          <w:szCs w:val="28"/>
        </w:rPr>
        <w:t>thiết,</w:t>
      </w:r>
      <w:r w:rsidRPr="00CE25DA">
        <w:rPr>
          <w:spacing w:val="-16"/>
          <w:sz w:val="28"/>
          <w:szCs w:val="28"/>
        </w:rPr>
        <w:t xml:space="preserve"> </w:t>
      </w:r>
      <w:r w:rsidRPr="00CE25DA">
        <w:rPr>
          <w:sz w:val="28"/>
          <w:szCs w:val="28"/>
        </w:rPr>
        <w:t>chịu</w:t>
      </w:r>
      <w:r w:rsidRPr="00CE25DA">
        <w:rPr>
          <w:spacing w:val="-17"/>
          <w:sz w:val="28"/>
          <w:szCs w:val="28"/>
        </w:rPr>
        <w:t xml:space="preserve"> </w:t>
      </w:r>
      <w:r w:rsidRPr="00CE25DA">
        <w:rPr>
          <w:sz w:val="28"/>
          <w:szCs w:val="28"/>
        </w:rPr>
        <w:t>lực</w:t>
      </w:r>
      <w:r w:rsidRPr="00CE25DA">
        <w:rPr>
          <w:spacing w:val="-16"/>
          <w:sz w:val="28"/>
          <w:szCs w:val="28"/>
        </w:rPr>
        <w:t xml:space="preserve"> </w:t>
      </w:r>
      <w:r w:rsidRPr="00CE25DA">
        <w:rPr>
          <w:sz w:val="28"/>
          <w:szCs w:val="28"/>
        </w:rPr>
        <w:t>cao,</w:t>
      </w:r>
      <w:r w:rsidRPr="00CE25DA">
        <w:rPr>
          <w:spacing w:val="-16"/>
          <w:sz w:val="28"/>
          <w:szCs w:val="28"/>
        </w:rPr>
        <w:t xml:space="preserve"> </w:t>
      </w:r>
      <w:r w:rsidRPr="00CE25DA">
        <w:rPr>
          <w:sz w:val="28"/>
          <w:szCs w:val="28"/>
        </w:rPr>
        <w:t>có</w:t>
      </w:r>
      <w:r w:rsidRPr="00CE25DA">
        <w:rPr>
          <w:spacing w:val="-17"/>
          <w:sz w:val="28"/>
          <w:szCs w:val="28"/>
        </w:rPr>
        <w:t xml:space="preserve"> </w:t>
      </w:r>
      <w:r w:rsidRPr="00CE25DA">
        <w:rPr>
          <w:sz w:val="28"/>
          <w:szCs w:val="28"/>
        </w:rPr>
        <w:t>tính</w:t>
      </w:r>
      <w:r w:rsidRPr="00CE25DA">
        <w:rPr>
          <w:spacing w:val="-21"/>
          <w:sz w:val="28"/>
          <w:szCs w:val="28"/>
        </w:rPr>
        <w:t xml:space="preserve"> </w:t>
      </w:r>
      <w:r w:rsidRPr="00CE25DA">
        <w:rPr>
          <w:sz w:val="28"/>
          <w:szCs w:val="28"/>
        </w:rPr>
        <w:t>dẫn</w:t>
      </w:r>
      <w:r w:rsidRPr="00CE25DA">
        <w:rPr>
          <w:spacing w:val="-21"/>
          <w:sz w:val="28"/>
          <w:szCs w:val="28"/>
        </w:rPr>
        <w:t xml:space="preserve"> </w:t>
      </w:r>
      <w:r w:rsidRPr="00CE25DA">
        <w:rPr>
          <w:sz w:val="28"/>
          <w:szCs w:val="28"/>
        </w:rPr>
        <w:t>điện</w:t>
      </w:r>
      <w:r w:rsidRPr="00CE25DA">
        <w:rPr>
          <w:spacing w:val="-21"/>
          <w:sz w:val="28"/>
          <w:szCs w:val="28"/>
        </w:rPr>
        <w:t xml:space="preserve"> </w:t>
      </w:r>
      <w:r w:rsidRPr="00CE25DA">
        <w:rPr>
          <w:sz w:val="28"/>
          <w:szCs w:val="28"/>
        </w:rPr>
        <w:t>tốt</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Cosse</w:t>
      </w:r>
      <w:r w:rsidRPr="00CE25DA">
        <w:rPr>
          <w:spacing w:val="-14"/>
          <w:sz w:val="28"/>
          <w:szCs w:val="28"/>
        </w:rPr>
        <w:t xml:space="preserve"> </w:t>
      </w:r>
      <w:r w:rsidRPr="00CE25DA">
        <w:rPr>
          <w:sz w:val="28"/>
          <w:szCs w:val="28"/>
        </w:rPr>
        <w:t>ép</w:t>
      </w:r>
      <w:r w:rsidRPr="00CE25DA">
        <w:rPr>
          <w:spacing w:val="-15"/>
          <w:sz w:val="28"/>
          <w:szCs w:val="28"/>
        </w:rPr>
        <w:t xml:space="preserve"> </w:t>
      </w:r>
      <w:r w:rsidRPr="00CE25DA">
        <w:rPr>
          <w:sz w:val="28"/>
          <w:szCs w:val="28"/>
        </w:rPr>
        <w:t>loại</w:t>
      </w:r>
      <w:r w:rsidRPr="00CE25DA">
        <w:rPr>
          <w:spacing w:val="-20"/>
          <w:sz w:val="28"/>
          <w:szCs w:val="28"/>
        </w:rPr>
        <w:t xml:space="preserve"> </w:t>
      </w:r>
      <w:r w:rsidRPr="00CE25DA">
        <w:rPr>
          <w:sz w:val="28"/>
          <w:szCs w:val="28"/>
        </w:rPr>
        <w:t>01</w:t>
      </w:r>
      <w:r w:rsidRPr="00CE25DA">
        <w:rPr>
          <w:spacing w:val="-12"/>
          <w:sz w:val="28"/>
          <w:szCs w:val="28"/>
        </w:rPr>
        <w:t xml:space="preserve"> </w:t>
      </w:r>
      <w:r w:rsidRPr="00CE25DA">
        <w:rPr>
          <w:spacing w:val="-3"/>
          <w:sz w:val="28"/>
          <w:szCs w:val="28"/>
        </w:rPr>
        <w:t>lỗ</w:t>
      </w:r>
      <w:r w:rsidRPr="00CE25DA">
        <w:rPr>
          <w:spacing w:val="-23"/>
          <w:sz w:val="28"/>
          <w:szCs w:val="28"/>
        </w:rPr>
        <w:t xml:space="preserve"> </w:t>
      </w:r>
      <w:r w:rsidRPr="00CE25DA">
        <w:rPr>
          <w:sz w:val="28"/>
          <w:szCs w:val="28"/>
        </w:rPr>
        <w:t>bắt</w:t>
      </w:r>
      <w:r w:rsidRPr="00CE25DA">
        <w:rPr>
          <w:spacing w:val="-16"/>
          <w:sz w:val="28"/>
          <w:szCs w:val="28"/>
        </w:rPr>
        <w:t xml:space="preserve"> </w:t>
      </w:r>
      <w:r w:rsidRPr="00CE25DA">
        <w:rPr>
          <w:sz w:val="28"/>
          <w:szCs w:val="28"/>
        </w:rPr>
        <w:t>bu</w:t>
      </w:r>
      <w:r w:rsidRPr="00CE25DA">
        <w:rPr>
          <w:spacing w:val="-19"/>
          <w:sz w:val="28"/>
          <w:szCs w:val="28"/>
        </w:rPr>
        <w:t xml:space="preserve"> </w:t>
      </w:r>
      <w:r w:rsidRPr="00CE25DA">
        <w:rPr>
          <w:sz w:val="28"/>
          <w:szCs w:val="28"/>
        </w:rPr>
        <w:t>lông</w:t>
      </w:r>
      <w:r w:rsidRPr="00CE25DA">
        <w:rPr>
          <w:spacing w:val="-19"/>
          <w:sz w:val="28"/>
          <w:szCs w:val="28"/>
        </w:rPr>
        <w:t xml:space="preserve"> </w:t>
      </w:r>
      <w:r w:rsidRPr="00CE25DA">
        <w:rPr>
          <w:sz w:val="28"/>
          <w:szCs w:val="28"/>
        </w:rPr>
        <w:t>dùng</w:t>
      </w:r>
      <w:r w:rsidRPr="00CE25DA">
        <w:rPr>
          <w:spacing w:val="-19"/>
          <w:sz w:val="28"/>
          <w:szCs w:val="28"/>
        </w:rPr>
        <w:t xml:space="preserve"> </w:t>
      </w:r>
      <w:r w:rsidRPr="00CE25DA">
        <w:rPr>
          <w:sz w:val="28"/>
          <w:szCs w:val="28"/>
        </w:rPr>
        <w:t>cho</w:t>
      </w:r>
      <w:r w:rsidRPr="00CE25DA">
        <w:rPr>
          <w:spacing w:val="-15"/>
          <w:sz w:val="28"/>
          <w:szCs w:val="28"/>
        </w:rPr>
        <w:t xml:space="preserve"> </w:t>
      </w:r>
      <w:r w:rsidRPr="00CE25DA">
        <w:rPr>
          <w:sz w:val="28"/>
          <w:szCs w:val="28"/>
        </w:rPr>
        <w:t>cáp</w:t>
      </w:r>
      <w:r w:rsidRPr="00CE25DA">
        <w:rPr>
          <w:spacing w:val="-15"/>
          <w:sz w:val="28"/>
          <w:szCs w:val="28"/>
        </w:rPr>
        <w:t xml:space="preserve"> </w:t>
      </w:r>
      <w:r w:rsidRPr="00CE25DA">
        <w:rPr>
          <w:sz w:val="28"/>
          <w:szCs w:val="28"/>
        </w:rPr>
        <w:t>tiết</w:t>
      </w:r>
      <w:r w:rsidRPr="00CE25DA">
        <w:rPr>
          <w:spacing w:val="-16"/>
          <w:sz w:val="28"/>
          <w:szCs w:val="28"/>
        </w:rPr>
        <w:t xml:space="preserve"> </w:t>
      </w:r>
      <w:r w:rsidRPr="00CE25DA">
        <w:rPr>
          <w:sz w:val="28"/>
          <w:szCs w:val="28"/>
        </w:rPr>
        <w:t>diện</w:t>
      </w:r>
      <w:r w:rsidRPr="00CE25DA">
        <w:rPr>
          <w:spacing w:val="-19"/>
          <w:sz w:val="28"/>
          <w:szCs w:val="28"/>
        </w:rPr>
        <w:t xml:space="preserve"> </w:t>
      </w:r>
      <w:r w:rsidRPr="00CE25DA">
        <w:rPr>
          <w:sz w:val="28"/>
          <w:szCs w:val="28"/>
        </w:rPr>
        <w:t>từ</w:t>
      </w:r>
      <w:r w:rsidRPr="00CE25DA">
        <w:rPr>
          <w:spacing w:val="-23"/>
          <w:sz w:val="28"/>
          <w:szCs w:val="28"/>
        </w:rPr>
        <w:t xml:space="preserve"> </w:t>
      </w:r>
      <w:r w:rsidRPr="00CE25DA">
        <w:rPr>
          <w:sz w:val="28"/>
          <w:szCs w:val="28"/>
        </w:rPr>
        <w:t>16mm</w:t>
      </w:r>
      <w:r w:rsidRPr="00CE25DA">
        <w:rPr>
          <w:position w:val="13"/>
          <w:sz w:val="18"/>
          <w:szCs w:val="18"/>
        </w:rPr>
        <w:t>2</w:t>
      </w:r>
      <w:r w:rsidRPr="00CE25DA">
        <w:rPr>
          <w:spacing w:val="10"/>
          <w:position w:val="13"/>
          <w:sz w:val="18"/>
          <w:szCs w:val="18"/>
        </w:rPr>
        <w:t xml:space="preserve"> </w:t>
      </w:r>
      <w:r w:rsidRPr="00CE25DA">
        <w:rPr>
          <w:sz w:val="28"/>
          <w:szCs w:val="28"/>
        </w:rPr>
        <w:t>đến</w:t>
      </w:r>
      <w:r w:rsidRPr="00CE25DA">
        <w:rPr>
          <w:spacing w:val="-19"/>
          <w:sz w:val="28"/>
          <w:szCs w:val="28"/>
        </w:rPr>
        <w:t xml:space="preserve"> </w:t>
      </w:r>
      <w:r w:rsidRPr="00CE25DA">
        <w:rPr>
          <w:sz w:val="28"/>
          <w:szCs w:val="28"/>
        </w:rPr>
        <w:t>150mm</w:t>
      </w:r>
      <w:r w:rsidRPr="00CE25DA">
        <w:rPr>
          <w:position w:val="13"/>
          <w:sz w:val="18"/>
          <w:szCs w:val="18"/>
        </w:rPr>
        <w:t>2</w:t>
      </w:r>
      <w:r w:rsidRPr="00CE25DA">
        <w:rPr>
          <w:sz w:val="28"/>
          <w:szCs w:val="28"/>
        </w:rPr>
        <w:t>.</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Cosse</w:t>
      </w:r>
      <w:r w:rsidRPr="00CE25DA">
        <w:rPr>
          <w:spacing w:val="-14"/>
          <w:sz w:val="28"/>
          <w:szCs w:val="28"/>
        </w:rPr>
        <w:t xml:space="preserve"> </w:t>
      </w:r>
      <w:r w:rsidRPr="00CE25DA">
        <w:rPr>
          <w:sz w:val="28"/>
          <w:szCs w:val="28"/>
        </w:rPr>
        <w:t>ép</w:t>
      </w:r>
      <w:r w:rsidRPr="00CE25DA">
        <w:rPr>
          <w:spacing w:val="-15"/>
          <w:sz w:val="28"/>
          <w:szCs w:val="28"/>
        </w:rPr>
        <w:t xml:space="preserve"> </w:t>
      </w:r>
      <w:r w:rsidRPr="00CE25DA">
        <w:rPr>
          <w:sz w:val="28"/>
          <w:szCs w:val="28"/>
        </w:rPr>
        <w:t>loại</w:t>
      </w:r>
      <w:r w:rsidRPr="00CE25DA">
        <w:rPr>
          <w:spacing w:val="-20"/>
          <w:sz w:val="28"/>
          <w:szCs w:val="28"/>
        </w:rPr>
        <w:t xml:space="preserve"> </w:t>
      </w:r>
      <w:r w:rsidRPr="00CE25DA">
        <w:rPr>
          <w:sz w:val="28"/>
          <w:szCs w:val="28"/>
        </w:rPr>
        <w:t>02</w:t>
      </w:r>
      <w:r w:rsidRPr="00CE25DA">
        <w:rPr>
          <w:spacing w:val="-12"/>
          <w:sz w:val="28"/>
          <w:szCs w:val="28"/>
        </w:rPr>
        <w:t xml:space="preserve"> </w:t>
      </w:r>
      <w:r w:rsidRPr="00CE25DA">
        <w:rPr>
          <w:spacing w:val="-3"/>
          <w:sz w:val="28"/>
          <w:szCs w:val="28"/>
        </w:rPr>
        <w:t>lỗ</w:t>
      </w:r>
      <w:r w:rsidRPr="00CE25DA">
        <w:rPr>
          <w:spacing w:val="-23"/>
          <w:sz w:val="28"/>
          <w:szCs w:val="28"/>
        </w:rPr>
        <w:t xml:space="preserve"> </w:t>
      </w:r>
      <w:r w:rsidRPr="00CE25DA">
        <w:rPr>
          <w:sz w:val="28"/>
          <w:szCs w:val="28"/>
        </w:rPr>
        <w:t>bắt</w:t>
      </w:r>
      <w:r w:rsidRPr="00CE25DA">
        <w:rPr>
          <w:spacing w:val="-16"/>
          <w:sz w:val="28"/>
          <w:szCs w:val="28"/>
        </w:rPr>
        <w:t xml:space="preserve"> </w:t>
      </w:r>
      <w:r w:rsidRPr="00CE25DA">
        <w:rPr>
          <w:sz w:val="28"/>
          <w:szCs w:val="28"/>
        </w:rPr>
        <w:t>bu</w:t>
      </w:r>
      <w:r w:rsidRPr="00CE25DA">
        <w:rPr>
          <w:spacing w:val="-19"/>
          <w:sz w:val="28"/>
          <w:szCs w:val="28"/>
        </w:rPr>
        <w:t xml:space="preserve"> </w:t>
      </w:r>
      <w:r w:rsidRPr="00CE25DA">
        <w:rPr>
          <w:sz w:val="28"/>
          <w:szCs w:val="28"/>
        </w:rPr>
        <w:t>lông</w:t>
      </w:r>
      <w:r w:rsidRPr="00CE25DA">
        <w:rPr>
          <w:spacing w:val="-19"/>
          <w:sz w:val="28"/>
          <w:szCs w:val="28"/>
        </w:rPr>
        <w:t xml:space="preserve"> </w:t>
      </w:r>
      <w:r w:rsidRPr="00CE25DA">
        <w:rPr>
          <w:sz w:val="28"/>
          <w:szCs w:val="28"/>
        </w:rPr>
        <w:t>dùng</w:t>
      </w:r>
      <w:r w:rsidRPr="00CE25DA">
        <w:rPr>
          <w:spacing w:val="-19"/>
          <w:sz w:val="28"/>
          <w:szCs w:val="28"/>
        </w:rPr>
        <w:t xml:space="preserve"> </w:t>
      </w:r>
      <w:r w:rsidRPr="00CE25DA">
        <w:rPr>
          <w:sz w:val="28"/>
          <w:szCs w:val="28"/>
        </w:rPr>
        <w:t>cho</w:t>
      </w:r>
      <w:r w:rsidRPr="00CE25DA">
        <w:rPr>
          <w:spacing w:val="-15"/>
          <w:sz w:val="28"/>
          <w:szCs w:val="28"/>
        </w:rPr>
        <w:t xml:space="preserve"> </w:t>
      </w:r>
      <w:r w:rsidRPr="00CE25DA">
        <w:rPr>
          <w:sz w:val="28"/>
          <w:szCs w:val="28"/>
        </w:rPr>
        <w:t>cáp</w:t>
      </w:r>
      <w:r w:rsidRPr="00CE25DA">
        <w:rPr>
          <w:spacing w:val="-15"/>
          <w:sz w:val="28"/>
          <w:szCs w:val="28"/>
        </w:rPr>
        <w:t xml:space="preserve"> </w:t>
      </w:r>
      <w:r w:rsidRPr="00CE25DA">
        <w:rPr>
          <w:sz w:val="28"/>
          <w:szCs w:val="28"/>
        </w:rPr>
        <w:t>tiết</w:t>
      </w:r>
      <w:r w:rsidRPr="00CE25DA">
        <w:rPr>
          <w:spacing w:val="-16"/>
          <w:sz w:val="28"/>
          <w:szCs w:val="28"/>
        </w:rPr>
        <w:t xml:space="preserve"> </w:t>
      </w:r>
      <w:r w:rsidRPr="00CE25DA">
        <w:rPr>
          <w:sz w:val="28"/>
          <w:szCs w:val="28"/>
        </w:rPr>
        <w:t>diện</w:t>
      </w:r>
      <w:r w:rsidRPr="00CE25DA">
        <w:rPr>
          <w:spacing w:val="-19"/>
          <w:sz w:val="28"/>
          <w:szCs w:val="28"/>
        </w:rPr>
        <w:t xml:space="preserve"> </w:t>
      </w:r>
      <w:r w:rsidRPr="00CE25DA">
        <w:rPr>
          <w:sz w:val="28"/>
          <w:szCs w:val="28"/>
        </w:rPr>
        <w:t>từ</w:t>
      </w:r>
      <w:r w:rsidRPr="00CE25DA">
        <w:rPr>
          <w:spacing w:val="-23"/>
          <w:sz w:val="28"/>
          <w:szCs w:val="28"/>
        </w:rPr>
        <w:t xml:space="preserve"> </w:t>
      </w:r>
      <w:r w:rsidRPr="00CE25DA">
        <w:rPr>
          <w:sz w:val="28"/>
          <w:szCs w:val="28"/>
        </w:rPr>
        <w:t>185mm</w:t>
      </w:r>
      <w:r w:rsidRPr="00CE25DA">
        <w:rPr>
          <w:position w:val="13"/>
          <w:sz w:val="18"/>
          <w:szCs w:val="18"/>
        </w:rPr>
        <w:t>2</w:t>
      </w:r>
      <w:r w:rsidRPr="00CE25DA">
        <w:rPr>
          <w:spacing w:val="10"/>
          <w:position w:val="13"/>
          <w:sz w:val="18"/>
          <w:szCs w:val="18"/>
        </w:rPr>
        <w:t xml:space="preserve"> </w:t>
      </w:r>
      <w:r w:rsidRPr="00CE25DA">
        <w:rPr>
          <w:sz w:val="28"/>
          <w:szCs w:val="28"/>
        </w:rPr>
        <w:t>đến</w:t>
      </w:r>
      <w:r w:rsidRPr="00CE25DA">
        <w:rPr>
          <w:spacing w:val="-19"/>
          <w:sz w:val="28"/>
          <w:szCs w:val="28"/>
        </w:rPr>
        <w:t xml:space="preserve"> </w:t>
      </w:r>
      <w:r w:rsidRPr="00CE25DA">
        <w:rPr>
          <w:sz w:val="28"/>
          <w:szCs w:val="28"/>
        </w:rPr>
        <w:t>400mm</w:t>
      </w:r>
      <w:r w:rsidRPr="00CE25DA">
        <w:rPr>
          <w:position w:val="13"/>
          <w:sz w:val="18"/>
          <w:szCs w:val="18"/>
        </w:rPr>
        <w:t>2</w:t>
      </w:r>
      <w:r w:rsidRPr="00CE25DA">
        <w:rPr>
          <w:sz w:val="28"/>
          <w:szCs w:val="28"/>
        </w:rPr>
        <w:t>.</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Bên</w:t>
      </w:r>
      <w:r w:rsidRPr="00CE25DA">
        <w:rPr>
          <w:spacing w:val="-27"/>
          <w:sz w:val="28"/>
          <w:szCs w:val="28"/>
        </w:rPr>
        <w:t xml:space="preserve"> </w:t>
      </w:r>
      <w:r w:rsidRPr="00CE25DA">
        <w:rPr>
          <w:sz w:val="28"/>
          <w:szCs w:val="28"/>
        </w:rPr>
        <w:t>trong</w:t>
      </w:r>
      <w:r w:rsidRPr="00CE25DA">
        <w:rPr>
          <w:spacing w:val="-27"/>
          <w:sz w:val="28"/>
          <w:szCs w:val="28"/>
        </w:rPr>
        <w:t xml:space="preserve"> </w:t>
      </w:r>
      <w:r w:rsidRPr="00CE25DA">
        <w:rPr>
          <w:sz w:val="28"/>
          <w:szCs w:val="28"/>
        </w:rPr>
        <w:t>của</w:t>
      </w:r>
      <w:r w:rsidRPr="00CE25DA">
        <w:rPr>
          <w:spacing w:val="-23"/>
          <w:sz w:val="28"/>
          <w:szCs w:val="28"/>
        </w:rPr>
        <w:t xml:space="preserve"> </w:t>
      </w:r>
      <w:r w:rsidRPr="00CE25DA">
        <w:rPr>
          <w:sz w:val="28"/>
          <w:szCs w:val="28"/>
        </w:rPr>
        <w:t>các</w:t>
      </w:r>
      <w:r w:rsidRPr="00CE25DA">
        <w:rPr>
          <w:spacing w:val="-23"/>
          <w:sz w:val="28"/>
          <w:szCs w:val="28"/>
        </w:rPr>
        <w:t xml:space="preserve"> </w:t>
      </w:r>
      <w:r w:rsidRPr="00CE25DA">
        <w:rPr>
          <w:sz w:val="28"/>
          <w:szCs w:val="28"/>
        </w:rPr>
        <w:t>ống</w:t>
      </w:r>
      <w:r w:rsidRPr="00CE25DA">
        <w:rPr>
          <w:spacing w:val="-27"/>
          <w:sz w:val="28"/>
          <w:szCs w:val="28"/>
        </w:rPr>
        <w:t xml:space="preserve"> </w:t>
      </w:r>
      <w:r w:rsidRPr="00CE25DA">
        <w:rPr>
          <w:sz w:val="28"/>
          <w:szCs w:val="28"/>
        </w:rPr>
        <w:t>ép</w:t>
      </w:r>
      <w:r w:rsidRPr="00CE25DA">
        <w:rPr>
          <w:spacing w:val="-23"/>
          <w:sz w:val="28"/>
          <w:szCs w:val="28"/>
        </w:rPr>
        <w:t xml:space="preserve"> </w:t>
      </w:r>
      <w:r w:rsidRPr="00CE25DA">
        <w:rPr>
          <w:sz w:val="28"/>
          <w:szCs w:val="28"/>
        </w:rPr>
        <w:t>phải</w:t>
      </w:r>
      <w:r w:rsidRPr="00CE25DA">
        <w:rPr>
          <w:spacing w:val="-27"/>
          <w:sz w:val="28"/>
          <w:szCs w:val="28"/>
        </w:rPr>
        <w:t xml:space="preserve"> </w:t>
      </w:r>
      <w:r w:rsidRPr="00CE25DA">
        <w:rPr>
          <w:sz w:val="28"/>
          <w:szCs w:val="28"/>
        </w:rPr>
        <w:t>được</w:t>
      </w:r>
      <w:r w:rsidRPr="00CE25DA">
        <w:rPr>
          <w:spacing w:val="-23"/>
          <w:sz w:val="28"/>
          <w:szCs w:val="28"/>
        </w:rPr>
        <w:t xml:space="preserve"> </w:t>
      </w:r>
      <w:r w:rsidRPr="00CE25DA">
        <w:rPr>
          <w:sz w:val="28"/>
          <w:szCs w:val="28"/>
        </w:rPr>
        <w:t>bơm</w:t>
      </w:r>
      <w:r w:rsidRPr="00CE25DA">
        <w:rPr>
          <w:spacing w:val="-24"/>
          <w:sz w:val="28"/>
          <w:szCs w:val="28"/>
        </w:rPr>
        <w:t xml:space="preserve"> </w:t>
      </w:r>
      <w:r w:rsidRPr="00CE25DA">
        <w:rPr>
          <w:sz w:val="28"/>
          <w:szCs w:val="28"/>
        </w:rPr>
        <w:t>sẵn</w:t>
      </w:r>
      <w:r w:rsidRPr="00CE25DA">
        <w:rPr>
          <w:spacing w:val="-27"/>
          <w:sz w:val="28"/>
          <w:szCs w:val="28"/>
        </w:rPr>
        <w:t xml:space="preserve"> </w:t>
      </w:r>
      <w:r w:rsidRPr="00CE25DA">
        <w:rPr>
          <w:sz w:val="28"/>
          <w:szCs w:val="28"/>
        </w:rPr>
        <w:t>compound</w:t>
      </w:r>
      <w:r w:rsidRPr="00CE25DA">
        <w:rPr>
          <w:spacing w:val="-23"/>
          <w:sz w:val="28"/>
          <w:szCs w:val="28"/>
        </w:rPr>
        <w:t xml:space="preserve"> </w:t>
      </w:r>
      <w:r w:rsidRPr="00CE25DA">
        <w:rPr>
          <w:sz w:val="28"/>
          <w:szCs w:val="28"/>
        </w:rPr>
        <w:t>gia</w:t>
      </w:r>
      <w:r w:rsidRPr="00CE25DA">
        <w:rPr>
          <w:spacing w:val="-23"/>
          <w:sz w:val="28"/>
          <w:szCs w:val="28"/>
        </w:rPr>
        <w:t xml:space="preserve"> </w:t>
      </w:r>
      <w:r w:rsidRPr="00CE25DA">
        <w:rPr>
          <w:sz w:val="28"/>
          <w:szCs w:val="28"/>
        </w:rPr>
        <w:t>tăng</w:t>
      </w:r>
      <w:r w:rsidRPr="00CE25DA">
        <w:rPr>
          <w:spacing w:val="-27"/>
          <w:sz w:val="28"/>
          <w:szCs w:val="28"/>
        </w:rPr>
        <w:t xml:space="preserve"> </w:t>
      </w:r>
      <w:r w:rsidRPr="00CE25DA">
        <w:rPr>
          <w:sz w:val="28"/>
          <w:szCs w:val="28"/>
        </w:rPr>
        <w:t>tiếp</w:t>
      </w:r>
      <w:r w:rsidRPr="00CE25DA">
        <w:rPr>
          <w:spacing w:val="-21"/>
          <w:sz w:val="28"/>
          <w:szCs w:val="28"/>
        </w:rPr>
        <w:t xml:space="preserve"> </w:t>
      </w:r>
      <w:r w:rsidRPr="00CE25DA">
        <w:rPr>
          <w:sz w:val="28"/>
          <w:szCs w:val="28"/>
        </w:rPr>
        <w:t>xúc</w:t>
      </w:r>
      <w:r w:rsidRPr="00CE25DA">
        <w:rPr>
          <w:spacing w:val="-23"/>
          <w:sz w:val="28"/>
          <w:szCs w:val="28"/>
        </w:rPr>
        <w:t xml:space="preserve"> </w:t>
      </w:r>
      <w:r w:rsidRPr="00CE25DA">
        <w:rPr>
          <w:sz w:val="28"/>
          <w:szCs w:val="28"/>
        </w:rPr>
        <w:t>điện.</w:t>
      </w:r>
    </w:p>
    <w:p w:rsidR="0013509C" w:rsidRPr="00CE25DA" w:rsidRDefault="0013509C" w:rsidP="0013509C">
      <w:pPr>
        <w:pStyle w:val="ListParagraph"/>
        <w:numPr>
          <w:ilvl w:val="0"/>
          <w:numId w:val="27"/>
        </w:numPr>
        <w:tabs>
          <w:tab w:val="left" w:pos="283"/>
        </w:tabs>
        <w:kinsoku w:val="0"/>
        <w:overflowPunct w:val="0"/>
        <w:ind w:left="282" w:hanging="163"/>
        <w:jc w:val="both"/>
        <w:rPr>
          <w:sz w:val="28"/>
          <w:szCs w:val="28"/>
        </w:rPr>
      </w:pPr>
      <w:r w:rsidRPr="00CE25DA">
        <w:rPr>
          <w:sz w:val="28"/>
          <w:szCs w:val="28"/>
        </w:rPr>
        <w:t>Cosse</w:t>
      </w:r>
      <w:r w:rsidRPr="00CE25DA">
        <w:rPr>
          <w:spacing w:val="-15"/>
          <w:sz w:val="28"/>
          <w:szCs w:val="28"/>
        </w:rPr>
        <w:t xml:space="preserve"> </w:t>
      </w:r>
      <w:r w:rsidRPr="00CE25DA">
        <w:rPr>
          <w:sz w:val="28"/>
          <w:szCs w:val="28"/>
        </w:rPr>
        <w:t>ép</w:t>
      </w:r>
      <w:r w:rsidRPr="00CE25DA">
        <w:rPr>
          <w:spacing w:val="-16"/>
          <w:sz w:val="28"/>
          <w:szCs w:val="28"/>
        </w:rPr>
        <w:t xml:space="preserve"> </w:t>
      </w:r>
      <w:r w:rsidRPr="00CE25DA">
        <w:rPr>
          <w:sz w:val="28"/>
          <w:szCs w:val="28"/>
        </w:rPr>
        <w:t>làm</w:t>
      </w:r>
      <w:r w:rsidRPr="00CE25DA">
        <w:rPr>
          <w:spacing w:val="-24"/>
          <w:sz w:val="28"/>
          <w:szCs w:val="28"/>
        </w:rPr>
        <w:t xml:space="preserve"> </w:t>
      </w:r>
      <w:r w:rsidRPr="00CE25DA">
        <w:rPr>
          <w:sz w:val="28"/>
          <w:szCs w:val="28"/>
        </w:rPr>
        <w:t>bằng</w:t>
      </w:r>
      <w:r w:rsidRPr="00CE25DA">
        <w:rPr>
          <w:spacing w:val="-20"/>
          <w:sz w:val="28"/>
          <w:szCs w:val="28"/>
        </w:rPr>
        <w:t xml:space="preserve"> </w:t>
      </w:r>
      <w:r w:rsidRPr="00CE25DA">
        <w:rPr>
          <w:sz w:val="28"/>
          <w:szCs w:val="28"/>
        </w:rPr>
        <w:t>đồng</w:t>
      </w:r>
      <w:r w:rsidRPr="00CE25DA">
        <w:rPr>
          <w:spacing w:val="-20"/>
          <w:sz w:val="28"/>
          <w:szCs w:val="28"/>
        </w:rPr>
        <w:t xml:space="preserve"> </w:t>
      </w:r>
      <w:r w:rsidRPr="00CE25DA">
        <w:rPr>
          <w:spacing w:val="2"/>
          <w:sz w:val="28"/>
          <w:szCs w:val="28"/>
        </w:rPr>
        <w:t>chịu</w:t>
      </w:r>
      <w:r w:rsidRPr="00CE25DA">
        <w:rPr>
          <w:spacing w:val="-16"/>
          <w:sz w:val="28"/>
          <w:szCs w:val="28"/>
        </w:rPr>
        <w:t xml:space="preserve"> </w:t>
      </w:r>
      <w:r w:rsidRPr="00CE25DA">
        <w:rPr>
          <w:sz w:val="28"/>
          <w:szCs w:val="28"/>
        </w:rPr>
        <w:t>lực</w:t>
      </w:r>
      <w:r w:rsidRPr="00CE25DA">
        <w:rPr>
          <w:spacing w:val="-15"/>
          <w:sz w:val="28"/>
          <w:szCs w:val="28"/>
        </w:rPr>
        <w:t xml:space="preserve"> </w:t>
      </w:r>
      <w:r w:rsidRPr="00CE25DA">
        <w:rPr>
          <w:sz w:val="28"/>
          <w:szCs w:val="28"/>
        </w:rPr>
        <w:t>cao,</w:t>
      </w:r>
      <w:r w:rsidRPr="00CE25DA">
        <w:rPr>
          <w:spacing w:val="-15"/>
          <w:sz w:val="28"/>
          <w:szCs w:val="28"/>
        </w:rPr>
        <w:t xml:space="preserve"> </w:t>
      </w:r>
      <w:r w:rsidRPr="00CE25DA">
        <w:rPr>
          <w:sz w:val="28"/>
          <w:szCs w:val="28"/>
        </w:rPr>
        <w:t>có</w:t>
      </w:r>
      <w:r w:rsidRPr="00CE25DA">
        <w:rPr>
          <w:spacing w:val="-16"/>
          <w:sz w:val="28"/>
          <w:szCs w:val="28"/>
        </w:rPr>
        <w:t xml:space="preserve"> </w:t>
      </w:r>
      <w:r w:rsidRPr="00CE25DA">
        <w:rPr>
          <w:sz w:val="28"/>
          <w:szCs w:val="28"/>
        </w:rPr>
        <w:t>tính</w:t>
      </w:r>
      <w:r w:rsidRPr="00CE25DA">
        <w:rPr>
          <w:spacing w:val="-20"/>
          <w:sz w:val="28"/>
          <w:szCs w:val="28"/>
        </w:rPr>
        <w:t xml:space="preserve"> </w:t>
      </w:r>
      <w:r w:rsidRPr="00CE25DA">
        <w:rPr>
          <w:sz w:val="28"/>
          <w:szCs w:val="28"/>
        </w:rPr>
        <w:t>dẫn</w:t>
      </w:r>
      <w:r w:rsidRPr="00CE25DA">
        <w:rPr>
          <w:spacing w:val="-20"/>
          <w:sz w:val="28"/>
          <w:szCs w:val="28"/>
        </w:rPr>
        <w:t xml:space="preserve"> </w:t>
      </w:r>
      <w:r w:rsidRPr="00CE25DA">
        <w:rPr>
          <w:sz w:val="28"/>
          <w:szCs w:val="28"/>
        </w:rPr>
        <w:t>điện</w:t>
      </w:r>
      <w:r w:rsidRPr="00CE25DA">
        <w:rPr>
          <w:spacing w:val="-20"/>
          <w:sz w:val="28"/>
          <w:szCs w:val="28"/>
        </w:rPr>
        <w:t xml:space="preserve"> </w:t>
      </w:r>
      <w:r w:rsidRPr="00CE25DA">
        <w:rPr>
          <w:sz w:val="28"/>
          <w:szCs w:val="28"/>
        </w:rPr>
        <w:t>tốt.</w:t>
      </w:r>
    </w:p>
    <w:p w:rsidR="001A6410" w:rsidRPr="00B372C3" w:rsidRDefault="001A6410" w:rsidP="0013509C">
      <w:pPr>
        <w:numPr>
          <w:ilvl w:val="0"/>
          <w:numId w:val="16"/>
        </w:numPr>
        <w:spacing w:after="0" w:line="240" w:lineRule="auto"/>
        <w:jc w:val="both"/>
        <w:rPr>
          <w:rFonts w:ascii="Times New Roman" w:hAnsi="Times New Roman" w:cs="Times New Roman"/>
          <w:b/>
          <w:bCs/>
          <w:sz w:val="28"/>
          <w:szCs w:val="28"/>
        </w:rPr>
      </w:pPr>
      <w:r w:rsidRPr="00B372C3">
        <w:rPr>
          <w:rFonts w:ascii="Times New Roman" w:hAnsi="Times New Roman" w:cs="Times New Roman"/>
          <w:b/>
          <w:bCs/>
          <w:sz w:val="28"/>
          <w:szCs w:val="28"/>
        </w:rPr>
        <w:t>Yêu c</w:t>
      </w:r>
      <w:r w:rsidRPr="00B372C3">
        <w:rPr>
          <w:rFonts w:ascii="Times New Roman" w:hAnsi="Times New Roman" w:cs="Times New Roman"/>
          <w:sz w:val="28"/>
          <w:szCs w:val="28"/>
        </w:rPr>
        <w:t>ầ</w:t>
      </w:r>
      <w:r w:rsidRPr="00B372C3">
        <w:rPr>
          <w:rFonts w:ascii="Times New Roman" w:hAnsi="Times New Roman" w:cs="Times New Roman"/>
          <w:b/>
          <w:bCs/>
          <w:sz w:val="28"/>
          <w:szCs w:val="28"/>
        </w:rPr>
        <w:t>u v</w:t>
      </w:r>
      <w:r w:rsidRPr="00B372C3">
        <w:rPr>
          <w:rFonts w:ascii="Times New Roman" w:hAnsi="Times New Roman" w:cs="Times New Roman"/>
          <w:sz w:val="28"/>
          <w:szCs w:val="28"/>
        </w:rPr>
        <w:t xml:space="preserve">ề </w:t>
      </w:r>
      <w:r w:rsidRPr="00B372C3">
        <w:rPr>
          <w:rFonts w:ascii="Times New Roman" w:hAnsi="Times New Roman" w:cs="Times New Roman"/>
          <w:b/>
          <w:bCs/>
          <w:sz w:val="28"/>
          <w:szCs w:val="28"/>
        </w:rPr>
        <w:t>th</w:t>
      </w:r>
      <w:r w:rsidRPr="00B372C3">
        <w:rPr>
          <w:rFonts w:ascii="Times New Roman" w:hAnsi="Times New Roman" w:cs="Times New Roman"/>
          <w:sz w:val="28"/>
          <w:szCs w:val="28"/>
        </w:rPr>
        <w:t xml:space="preserve">ử </w:t>
      </w:r>
      <w:r w:rsidRPr="00B372C3">
        <w:rPr>
          <w:rFonts w:ascii="Times New Roman" w:hAnsi="Times New Roman" w:cs="Times New Roman"/>
          <w:b/>
          <w:bCs/>
          <w:sz w:val="28"/>
          <w:szCs w:val="28"/>
        </w:rPr>
        <w:t>nghi</w:t>
      </w:r>
      <w:r w:rsidRPr="00B372C3">
        <w:rPr>
          <w:rFonts w:ascii="Times New Roman" w:hAnsi="Times New Roman" w:cs="Times New Roman"/>
          <w:sz w:val="28"/>
          <w:szCs w:val="28"/>
        </w:rPr>
        <w:t>ệ</w:t>
      </w:r>
      <w:r w:rsidRPr="00B372C3">
        <w:rPr>
          <w:rFonts w:ascii="Times New Roman" w:hAnsi="Times New Roman" w:cs="Times New Roman"/>
          <w:b/>
          <w:bCs/>
          <w:sz w:val="28"/>
          <w:szCs w:val="28"/>
        </w:rPr>
        <w:t>m:</w:t>
      </w:r>
    </w:p>
    <w:p w:rsidR="001A6410" w:rsidRPr="00B372C3" w:rsidRDefault="001A6410" w:rsidP="0013509C">
      <w:pPr>
        <w:numPr>
          <w:ilvl w:val="0"/>
          <w:numId w:val="27"/>
        </w:num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Thử nghiệm phải thực hiện trên các mẫu lấy bất kỳ từ lô vật liệu được cung cấp phù hợp với các tiêu chuẩn tương ứng.</w:t>
      </w:r>
    </w:p>
    <w:p w:rsidR="001A6410" w:rsidRPr="00B372C3" w:rsidRDefault="001A6410" w:rsidP="0013509C">
      <w:pPr>
        <w:numPr>
          <w:ilvl w:val="0"/>
          <w:numId w:val="27"/>
        </w:num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xml:space="preserve">Thử nghiệm xuất xưởng: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w:t>
      </w:r>
      <w:r w:rsidRPr="00B372C3">
        <w:rPr>
          <w:rFonts w:ascii="Times New Roman" w:hAnsi="Times New Roman" w:cs="Times New Roman"/>
          <w:sz w:val="28"/>
          <w:szCs w:val="28"/>
        </w:rPr>
        <w:lastRenderedPageBreak/>
        <w:t>Các thử nghiệm phải được thực hiện theo tiêu chuẩn IEC, AS 1154.1 và TCVN 3624-81 hoặc tương đương:</w:t>
      </w:r>
    </w:p>
    <w:p w:rsidR="001A6410" w:rsidRPr="00B372C3" w:rsidRDefault="001A6410"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Kiểm tra các kích thước</w:t>
      </w:r>
    </w:p>
    <w:p w:rsidR="001A6410" w:rsidRPr="00B372C3" w:rsidRDefault="001A6410" w:rsidP="0013509C">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 Kiểm tra các ký hiệu</w:t>
      </w:r>
    </w:p>
    <w:p w:rsidR="001A6410" w:rsidRPr="00B372C3" w:rsidRDefault="001A6410" w:rsidP="0013509C">
      <w:pPr>
        <w:numPr>
          <w:ilvl w:val="0"/>
          <w:numId w:val="27"/>
        </w:num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Thử nghiệm điển hình: 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p w:rsidR="001A6410" w:rsidRPr="00B372C3" w:rsidRDefault="001A6410" w:rsidP="0013509C">
      <w:pPr>
        <w:spacing w:after="0" w:line="240" w:lineRule="auto"/>
        <w:ind w:firstLine="720"/>
        <w:jc w:val="both"/>
        <w:rPr>
          <w:rFonts w:ascii="Times New Roman" w:hAnsi="Times New Roman" w:cs="Times New Roman"/>
          <w:sz w:val="28"/>
          <w:szCs w:val="28"/>
        </w:rPr>
      </w:pPr>
      <w:r w:rsidRPr="00B372C3">
        <w:rPr>
          <w:rFonts w:ascii="Times New Roman" w:hAnsi="Times New Roman" w:cs="Times New Roman"/>
          <w:sz w:val="28"/>
          <w:szCs w:val="28"/>
        </w:rPr>
        <w:t>+ Đo điện trở tiếp xúc.</w:t>
      </w:r>
    </w:p>
    <w:p w:rsidR="001A6410" w:rsidRPr="00B372C3" w:rsidRDefault="001A6410" w:rsidP="0013509C">
      <w:pPr>
        <w:spacing w:after="0" w:line="240" w:lineRule="auto"/>
        <w:ind w:firstLine="720"/>
        <w:jc w:val="both"/>
        <w:rPr>
          <w:rFonts w:ascii="Times New Roman" w:hAnsi="Times New Roman" w:cs="Times New Roman"/>
          <w:sz w:val="28"/>
          <w:szCs w:val="28"/>
        </w:rPr>
      </w:pPr>
      <w:r w:rsidRPr="00B372C3">
        <w:rPr>
          <w:rFonts w:ascii="Times New Roman" w:hAnsi="Times New Roman" w:cs="Times New Roman"/>
          <w:sz w:val="28"/>
          <w:szCs w:val="28"/>
        </w:rPr>
        <w:t>+ Độ tăng nhiệt khi mang dòng định mức.</w:t>
      </w:r>
    </w:p>
    <w:p w:rsidR="001A6410" w:rsidRPr="00B372C3" w:rsidRDefault="001A6410" w:rsidP="0013509C">
      <w:pPr>
        <w:spacing w:after="0" w:line="240" w:lineRule="auto"/>
        <w:ind w:firstLine="720"/>
        <w:jc w:val="both"/>
        <w:rPr>
          <w:rFonts w:ascii="Times New Roman" w:hAnsi="Times New Roman" w:cs="Times New Roman"/>
          <w:sz w:val="28"/>
          <w:szCs w:val="28"/>
        </w:rPr>
      </w:pPr>
      <w:r w:rsidRPr="00B372C3">
        <w:rPr>
          <w:rFonts w:ascii="Times New Roman" w:hAnsi="Times New Roman" w:cs="Times New Roman"/>
          <w:sz w:val="28"/>
          <w:szCs w:val="28"/>
        </w:rPr>
        <w:t>+ Khả năng chịu dòng ngắn mạch tương ứng với tiết diện cáp.</w:t>
      </w:r>
    </w:p>
    <w:p w:rsidR="001A6410" w:rsidRPr="00B372C3" w:rsidRDefault="001A6410" w:rsidP="0013509C">
      <w:pPr>
        <w:spacing w:after="0" w:line="240" w:lineRule="auto"/>
        <w:ind w:firstLine="720"/>
        <w:jc w:val="both"/>
        <w:rPr>
          <w:rFonts w:ascii="Times New Roman" w:hAnsi="Times New Roman" w:cs="Times New Roman"/>
          <w:sz w:val="28"/>
          <w:szCs w:val="28"/>
        </w:rPr>
      </w:pPr>
      <w:r w:rsidRPr="00B372C3">
        <w:rPr>
          <w:rFonts w:ascii="Times New Roman" w:hAnsi="Times New Roman" w:cs="Times New Roman"/>
          <w:sz w:val="28"/>
          <w:szCs w:val="28"/>
        </w:rPr>
        <w:t>+ Thử chu kỳ nhiệt gồm 250 chu kỳ.</w:t>
      </w:r>
    </w:p>
    <w:p w:rsidR="001A6410" w:rsidRPr="00B372C3" w:rsidRDefault="001A6410" w:rsidP="0013509C">
      <w:pPr>
        <w:spacing w:after="0" w:line="240" w:lineRule="auto"/>
        <w:ind w:firstLine="218"/>
        <w:jc w:val="both"/>
        <w:rPr>
          <w:rFonts w:ascii="Times New Roman" w:hAnsi="Times New Roman" w:cs="Times New Roman"/>
          <w:sz w:val="28"/>
          <w:szCs w:val="28"/>
        </w:rPr>
      </w:pPr>
      <w:r w:rsidRPr="00B372C3">
        <w:rPr>
          <w:rFonts w:ascii="Times New Roman" w:hAnsi="Times New Roman" w:cs="Times New Roman"/>
          <w:sz w:val="28"/>
          <w:szCs w:val="28"/>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tiêu chuẩn</w:t>
      </w:r>
    </w:p>
    <w:p w:rsidR="001A6410" w:rsidRPr="00B372C3" w:rsidRDefault="001A6410" w:rsidP="0013509C">
      <w:pPr>
        <w:spacing w:after="0" w:line="240" w:lineRule="auto"/>
        <w:ind w:firstLine="218"/>
        <w:jc w:val="both"/>
        <w:rPr>
          <w:rFonts w:ascii="Times New Roman" w:hAnsi="Times New Roman" w:cs="Times New Roman"/>
          <w:sz w:val="28"/>
          <w:szCs w:val="28"/>
        </w:rPr>
      </w:pPr>
      <w:r w:rsidRPr="00B372C3">
        <w:rPr>
          <w:rFonts w:ascii="Times New Roman" w:hAnsi="Times New Roman" w:cs="Times New Roman"/>
          <w:sz w:val="28"/>
          <w:szCs w:val="28"/>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rsidR="001A6410" w:rsidRDefault="001A6410" w:rsidP="00B372C3">
      <w:pPr>
        <w:numPr>
          <w:ilvl w:val="0"/>
          <w:numId w:val="16"/>
        </w:numPr>
        <w:spacing w:after="120" w:line="240" w:lineRule="auto"/>
        <w:ind w:left="499"/>
        <w:jc w:val="both"/>
        <w:rPr>
          <w:rFonts w:ascii="Times New Roman" w:hAnsi="Times New Roman" w:cs="Times New Roman"/>
          <w:b/>
          <w:bCs/>
          <w:sz w:val="28"/>
          <w:szCs w:val="28"/>
        </w:rPr>
      </w:pPr>
      <w:r w:rsidRPr="00B372C3">
        <w:rPr>
          <w:rFonts w:ascii="Times New Roman" w:hAnsi="Times New Roman" w:cs="Times New Roman"/>
          <w:b/>
          <w:bCs/>
          <w:sz w:val="28"/>
          <w:szCs w:val="28"/>
        </w:rPr>
        <w:t>B</w:t>
      </w:r>
      <w:r w:rsidRPr="00B372C3">
        <w:rPr>
          <w:rFonts w:ascii="Times New Roman" w:hAnsi="Times New Roman" w:cs="Times New Roman"/>
          <w:b/>
          <w:sz w:val="28"/>
          <w:szCs w:val="28"/>
        </w:rPr>
        <w:t>ả</w:t>
      </w:r>
      <w:r w:rsidRPr="00B372C3">
        <w:rPr>
          <w:rFonts w:ascii="Times New Roman" w:hAnsi="Times New Roman" w:cs="Times New Roman"/>
          <w:b/>
          <w:bCs/>
          <w:sz w:val="28"/>
          <w:szCs w:val="28"/>
        </w:rPr>
        <w:t>ng yêu c</w:t>
      </w:r>
      <w:r w:rsidRPr="00B372C3">
        <w:rPr>
          <w:rFonts w:ascii="Times New Roman" w:hAnsi="Times New Roman" w:cs="Times New Roman"/>
          <w:b/>
          <w:sz w:val="28"/>
          <w:szCs w:val="28"/>
        </w:rPr>
        <w:t>ầ</w:t>
      </w:r>
      <w:r w:rsidRPr="00B372C3">
        <w:rPr>
          <w:rFonts w:ascii="Times New Roman" w:hAnsi="Times New Roman" w:cs="Times New Roman"/>
          <w:b/>
          <w:bCs/>
          <w:sz w:val="28"/>
          <w:szCs w:val="28"/>
        </w:rPr>
        <w:t>u v</w:t>
      </w:r>
      <w:r w:rsidRPr="00B372C3">
        <w:rPr>
          <w:rFonts w:ascii="Times New Roman" w:hAnsi="Times New Roman" w:cs="Times New Roman"/>
          <w:b/>
          <w:sz w:val="28"/>
          <w:szCs w:val="28"/>
        </w:rPr>
        <w:t>ề đặ</w:t>
      </w:r>
      <w:r w:rsidRPr="00B372C3">
        <w:rPr>
          <w:rFonts w:ascii="Times New Roman" w:hAnsi="Times New Roman" w:cs="Times New Roman"/>
          <w:b/>
          <w:bCs/>
          <w:sz w:val="28"/>
          <w:szCs w:val="28"/>
        </w:rPr>
        <w:t>c tính k</w:t>
      </w:r>
      <w:r w:rsidRPr="00B372C3">
        <w:rPr>
          <w:rFonts w:ascii="Times New Roman" w:hAnsi="Times New Roman" w:cs="Times New Roman"/>
          <w:b/>
          <w:sz w:val="28"/>
          <w:szCs w:val="28"/>
        </w:rPr>
        <w:t xml:space="preserve">ỹ </w:t>
      </w:r>
      <w:r w:rsidRPr="00B372C3">
        <w:rPr>
          <w:rFonts w:ascii="Times New Roman" w:hAnsi="Times New Roman" w:cs="Times New Roman"/>
          <w:b/>
          <w:bCs/>
          <w:sz w:val="28"/>
          <w:szCs w:val="28"/>
        </w:rPr>
        <w:t>thu</w:t>
      </w:r>
      <w:r w:rsidRPr="00B372C3">
        <w:rPr>
          <w:rFonts w:ascii="Times New Roman" w:hAnsi="Times New Roman" w:cs="Times New Roman"/>
          <w:b/>
          <w:sz w:val="28"/>
          <w:szCs w:val="28"/>
        </w:rPr>
        <w:t>ậ</w:t>
      </w:r>
      <w:r w:rsidRPr="00B372C3">
        <w:rPr>
          <w:rFonts w:ascii="Times New Roman" w:hAnsi="Times New Roman" w:cs="Times New Roman"/>
          <w:b/>
          <w:bCs/>
          <w:sz w:val="28"/>
          <w:szCs w:val="28"/>
        </w:rPr>
        <w:t>t:</w:t>
      </w:r>
    </w:p>
    <w:p w:rsidR="0013509C" w:rsidRPr="00B372C3" w:rsidRDefault="0013509C" w:rsidP="0013509C">
      <w:pPr>
        <w:spacing w:after="120" w:line="240" w:lineRule="auto"/>
        <w:ind w:left="215"/>
        <w:jc w:val="both"/>
        <w:rPr>
          <w:rFonts w:ascii="Times New Roman" w:hAnsi="Times New Roman" w:cs="Times New Roman"/>
          <w:b/>
          <w:bCs/>
          <w:sz w:val="28"/>
          <w:szCs w:val="28"/>
        </w:rPr>
      </w:pPr>
      <w:r>
        <w:rPr>
          <w:rFonts w:ascii="Times New Roman" w:hAnsi="Times New Roman" w:cs="Times New Roman"/>
          <w:b/>
          <w:bCs/>
          <w:sz w:val="28"/>
          <w:szCs w:val="28"/>
        </w:rPr>
        <w:t>5.1. Đầu cốt đồng</w:t>
      </w:r>
    </w:p>
    <w:tbl>
      <w:tblPr>
        <w:tblW w:w="10201" w:type="dxa"/>
        <w:jc w:val="center"/>
        <w:tblLayout w:type="fixed"/>
        <w:tblCellMar>
          <w:left w:w="0" w:type="dxa"/>
          <w:right w:w="0" w:type="dxa"/>
        </w:tblCellMar>
        <w:tblLook w:val="0000" w:firstRow="0" w:lastRow="0" w:firstColumn="0" w:lastColumn="0" w:noHBand="0" w:noVBand="0"/>
      </w:tblPr>
      <w:tblGrid>
        <w:gridCol w:w="636"/>
        <w:gridCol w:w="4769"/>
        <w:gridCol w:w="6"/>
        <w:gridCol w:w="1273"/>
        <w:gridCol w:w="2242"/>
        <w:gridCol w:w="1275"/>
      </w:tblGrid>
      <w:tr w:rsidR="004652AE" w:rsidRPr="004652AE" w:rsidTr="004652AE">
        <w:trPr>
          <w:trHeight w:hRule="exact" w:val="748"/>
          <w:tblHeader/>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4652AE" w:rsidRPr="004652AE" w:rsidRDefault="004652AE" w:rsidP="00914CD0">
            <w:pPr>
              <w:spacing w:after="0" w:line="240" w:lineRule="auto"/>
              <w:jc w:val="center"/>
              <w:rPr>
                <w:rFonts w:ascii="Times New Roman" w:hAnsi="Times New Roman" w:cs="Times New Roman"/>
                <w:b/>
                <w:sz w:val="24"/>
                <w:szCs w:val="24"/>
              </w:rPr>
            </w:pPr>
            <w:r w:rsidRPr="004652AE">
              <w:rPr>
                <w:rFonts w:ascii="Times New Roman" w:hAnsi="Times New Roman" w:cs="Times New Roman"/>
                <w:b/>
                <w:bCs/>
                <w:sz w:val="24"/>
                <w:szCs w:val="24"/>
              </w:rPr>
              <w:t>TT</w:t>
            </w:r>
          </w:p>
        </w:tc>
        <w:tc>
          <w:tcPr>
            <w:tcW w:w="4769" w:type="dxa"/>
            <w:tcBorders>
              <w:top w:val="single" w:sz="4" w:space="0" w:color="000000"/>
              <w:left w:val="single" w:sz="4" w:space="0" w:color="000000"/>
              <w:bottom w:val="single" w:sz="4" w:space="0" w:color="000000"/>
              <w:right w:val="single" w:sz="4" w:space="0" w:color="000000"/>
            </w:tcBorders>
            <w:vAlign w:val="center"/>
          </w:tcPr>
          <w:p w:rsidR="004652AE" w:rsidRPr="004652AE" w:rsidRDefault="004652AE" w:rsidP="00914CD0">
            <w:pPr>
              <w:spacing w:after="0" w:line="240" w:lineRule="auto"/>
              <w:jc w:val="center"/>
              <w:rPr>
                <w:rFonts w:ascii="Times New Roman" w:hAnsi="Times New Roman" w:cs="Times New Roman"/>
                <w:b/>
                <w:sz w:val="24"/>
                <w:szCs w:val="24"/>
              </w:rPr>
            </w:pPr>
            <w:r w:rsidRPr="004652AE">
              <w:rPr>
                <w:rFonts w:ascii="Times New Roman" w:hAnsi="Times New Roman" w:cs="Times New Roman"/>
                <w:b/>
                <w:bCs/>
                <w:sz w:val="24"/>
                <w:szCs w:val="24"/>
              </w:rPr>
              <w:t>H</w:t>
            </w:r>
            <w:r w:rsidRPr="004652AE">
              <w:rPr>
                <w:rFonts w:ascii="Times New Roman" w:hAnsi="Times New Roman" w:cs="Times New Roman"/>
                <w:b/>
                <w:sz w:val="24"/>
                <w:szCs w:val="24"/>
              </w:rPr>
              <w:t>ạ</w:t>
            </w:r>
            <w:r w:rsidRPr="004652AE">
              <w:rPr>
                <w:rFonts w:ascii="Times New Roman" w:hAnsi="Times New Roman" w:cs="Times New Roman"/>
                <w:b/>
                <w:bCs/>
                <w:sz w:val="24"/>
                <w:szCs w:val="24"/>
              </w:rPr>
              <w:t>ng m</w:t>
            </w:r>
            <w:r w:rsidRPr="004652AE">
              <w:rPr>
                <w:rFonts w:ascii="Times New Roman" w:hAnsi="Times New Roman" w:cs="Times New Roman"/>
                <w:b/>
                <w:sz w:val="24"/>
                <w:szCs w:val="24"/>
              </w:rPr>
              <w:t>ụ</w:t>
            </w:r>
            <w:r w:rsidRPr="004652AE">
              <w:rPr>
                <w:rFonts w:ascii="Times New Roman" w:hAnsi="Times New Roman" w:cs="Times New Roman"/>
                <w:b/>
                <w:bCs/>
                <w:sz w:val="24"/>
                <w:szCs w:val="24"/>
              </w:rPr>
              <w:t>c</w:t>
            </w:r>
          </w:p>
        </w:tc>
        <w:tc>
          <w:tcPr>
            <w:tcW w:w="1279" w:type="dxa"/>
            <w:gridSpan w:val="2"/>
            <w:tcBorders>
              <w:top w:val="single" w:sz="4" w:space="0" w:color="000000"/>
              <w:left w:val="single" w:sz="4" w:space="0" w:color="000000"/>
              <w:bottom w:val="single" w:sz="4" w:space="0" w:color="000000"/>
              <w:right w:val="single" w:sz="4" w:space="0" w:color="000000"/>
            </w:tcBorders>
            <w:vAlign w:val="center"/>
          </w:tcPr>
          <w:p w:rsidR="004652AE" w:rsidRPr="004652AE" w:rsidRDefault="004652AE" w:rsidP="00914CD0">
            <w:pPr>
              <w:spacing w:after="0" w:line="240" w:lineRule="auto"/>
              <w:jc w:val="center"/>
              <w:rPr>
                <w:rFonts w:ascii="Times New Roman" w:hAnsi="Times New Roman" w:cs="Times New Roman"/>
                <w:b/>
                <w:sz w:val="24"/>
                <w:szCs w:val="24"/>
              </w:rPr>
            </w:pPr>
            <w:r w:rsidRPr="004652AE">
              <w:rPr>
                <w:rFonts w:ascii="Times New Roman" w:hAnsi="Times New Roman" w:cs="Times New Roman"/>
                <w:b/>
                <w:sz w:val="24"/>
                <w:szCs w:val="24"/>
              </w:rPr>
              <w:t>Đơ</w:t>
            </w:r>
            <w:r w:rsidRPr="004652AE">
              <w:rPr>
                <w:rFonts w:ascii="Times New Roman" w:hAnsi="Times New Roman" w:cs="Times New Roman"/>
                <w:b/>
                <w:bCs/>
                <w:sz w:val="24"/>
                <w:szCs w:val="24"/>
              </w:rPr>
              <w:t>n v</w:t>
            </w:r>
            <w:r w:rsidRPr="004652AE">
              <w:rPr>
                <w:rFonts w:ascii="Times New Roman" w:hAnsi="Times New Roman" w:cs="Times New Roman"/>
                <w:b/>
                <w:sz w:val="24"/>
                <w:szCs w:val="24"/>
              </w:rPr>
              <w:t>ị đ</w:t>
            </w:r>
            <w:r w:rsidRPr="004652AE">
              <w:rPr>
                <w:rFonts w:ascii="Times New Roman" w:hAnsi="Times New Roman" w:cs="Times New Roman"/>
                <w:b/>
                <w:bCs/>
                <w:sz w:val="24"/>
                <w:szCs w:val="24"/>
              </w:rPr>
              <w:t>o</w:t>
            </w:r>
          </w:p>
        </w:tc>
        <w:tc>
          <w:tcPr>
            <w:tcW w:w="2242" w:type="dxa"/>
            <w:tcBorders>
              <w:top w:val="single" w:sz="4" w:space="0" w:color="000000"/>
              <w:left w:val="single" w:sz="4" w:space="0" w:color="000000"/>
              <w:bottom w:val="single" w:sz="4" w:space="0" w:color="000000"/>
              <w:right w:val="single" w:sz="4" w:space="0" w:color="000000"/>
            </w:tcBorders>
            <w:vAlign w:val="center"/>
          </w:tcPr>
          <w:p w:rsidR="004652AE" w:rsidRPr="004652AE" w:rsidRDefault="004652AE" w:rsidP="00914CD0">
            <w:pPr>
              <w:spacing w:after="0" w:line="240" w:lineRule="auto"/>
              <w:jc w:val="center"/>
              <w:rPr>
                <w:rFonts w:ascii="Times New Roman" w:hAnsi="Times New Roman" w:cs="Times New Roman"/>
                <w:b/>
                <w:sz w:val="24"/>
                <w:szCs w:val="24"/>
              </w:rPr>
            </w:pPr>
            <w:r w:rsidRPr="004652AE">
              <w:rPr>
                <w:rFonts w:ascii="Times New Roman" w:hAnsi="Times New Roman" w:cs="Times New Roman"/>
                <w:b/>
                <w:bCs/>
                <w:sz w:val="24"/>
                <w:szCs w:val="24"/>
              </w:rPr>
              <w:t>Yêu c</w:t>
            </w:r>
            <w:r w:rsidRPr="004652AE">
              <w:rPr>
                <w:rFonts w:ascii="Times New Roman" w:hAnsi="Times New Roman" w:cs="Times New Roman"/>
                <w:b/>
                <w:sz w:val="24"/>
                <w:szCs w:val="24"/>
              </w:rPr>
              <w:t>ầ</w:t>
            </w:r>
            <w:r w:rsidRPr="004652AE">
              <w:rPr>
                <w:rFonts w:ascii="Times New Roman" w:hAnsi="Times New Roman" w:cs="Times New Roman"/>
                <w:b/>
                <w:bCs/>
                <w:sz w:val="24"/>
                <w:szCs w:val="24"/>
              </w:rPr>
              <w:t>u</w:t>
            </w:r>
          </w:p>
        </w:tc>
        <w:tc>
          <w:tcPr>
            <w:tcW w:w="1275" w:type="dxa"/>
            <w:tcBorders>
              <w:top w:val="single" w:sz="4" w:space="0" w:color="000000"/>
              <w:left w:val="single" w:sz="4" w:space="0" w:color="000000"/>
              <w:bottom w:val="single" w:sz="4" w:space="0" w:color="000000"/>
              <w:right w:val="single" w:sz="4" w:space="0" w:color="000000"/>
            </w:tcBorders>
          </w:tcPr>
          <w:p w:rsidR="004652AE" w:rsidRPr="004652AE" w:rsidRDefault="004652AE" w:rsidP="004652AE">
            <w:pPr>
              <w:tabs>
                <w:tab w:val="left" w:pos="290"/>
                <w:tab w:val="left" w:pos="567"/>
              </w:tabs>
              <w:spacing w:before="40" w:after="40" w:line="276" w:lineRule="auto"/>
              <w:jc w:val="center"/>
              <w:rPr>
                <w:rFonts w:ascii="Times New Roman" w:hAnsi="Times New Roman" w:cs="Times New Roman"/>
                <w:b/>
                <w:bCs/>
                <w:kern w:val="2"/>
                <w:sz w:val="24"/>
                <w:szCs w:val="24"/>
                <w14:ligatures w14:val="standardContextual"/>
              </w:rPr>
            </w:pPr>
            <w:r w:rsidRPr="004652AE">
              <w:rPr>
                <w:rFonts w:ascii="Times New Roman" w:hAnsi="Times New Roman" w:cs="Times New Roman"/>
                <w:b/>
                <w:bCs/>
                <w:kern w:val="2"/>
                <w:sz w:val="24"/>
                <w:szCs w:val="24"/>
                <w14:ligatures w14:val="standardContextual"/>
              </w:rPr>
              <w:t>Đề nghị và cam kết</w:t>
            </w:r>
          </w:p>
          <w:p w:rsidR="004652AE" w:rsidRPr="004652AE" w:rsidRDefault="004652AE" w:rsidP="00914CD0">
            <w:pPr>
              <w:spacing w:after="0" w:line="240" w:lineRule="auto"/>
              <w:jc w:val="center"/>
              <w:rPr>
                <w:rFonts w:ascii="Times New Roman" w:hAnsi="Times New Roman" w:cs="Times New Roman"/>
                <w:b/>
                <w:bCs/>
                <w:sz w:val="24"/>
                <w:szCs w:val="24"/>
              </w:rPr>
            </w:pPr>
          </w:p>
        </w:tc>
      </w:tr>
      <w:tr w:rsidR="004652AE" w:rsidRPr="00B372C3" w:rsidTr="00EF28B7">
        <w:trPr>
          <w:trHeight w:hRule="exact" w:val="439"/>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4652AE" w:rsidRPr="00914CD0" w:rsidRDefault="004652AE" w:rsidP="00914CD0">
            <w:pPr>
              <w:spacing w:after="0" w:line="240" w:lineRule="auto"/>
              <w:jc w:val="center"/>
              <w:rPr>
                <w:rFonts w:ascii="Times New Roman" w:hAnsi="Times New Roman" w:cs="Times New Roman"/>
                <w:b/>
                <w:bCs/>
                <w:sz w:val="28"/>
                <w:szCs w:val="28"/>
              </w:rPr>
            </w:pPr>
          </w:p>
        </w:tc>
        <w:tc>
          <w:tcPr>
            <w:tcW w:w="4769" w:type="dxa"/>
            <w:tcBorders>
              <w:top w:val="single" w:sz="4" w:space="0" w:color="000000"/>
              <w:left w:val="single" w:sz="4" w:space="0" w:color="000000"/>
              <w:bottom w:val="single" w:sz="4" w:space="0" w:color="000000"/>
              <w:right w:val="single" w:sz="4" w:space="0" w:color="000000"/>
            </w:tcBorders>
            <w:vAlign w:val="center"/>
          </w:tcPr>
          <w:p w:rsidR="004652AE" w:rsidRPr="00914CD0" w:rsidRDefault="004652AE" w:rsidP="001A61B0">
            <w:pPr>
              <w:spacing w:after="0" w:line="240" w:lineRule="auto"/>
              <w:jc w:val="center"/>
              <w:rPr>
                <w:rFonts w:ascii="Times New Roman" w:hAnsi="Times New Roman" w:cs="Times New Roman"/>
                <w:b/>
                <w:bCs/>
                <w:sz w:val="28"/>
                <w:szCs w:val="28"/>
              </w:rPr>
            </w:pPr>
          </w:p>
        </w:tc>
        <w:tc>
          <w:tcPr>
            <w:tcW w:w="1279" w:type="dxa"/>
            <w:gridSpan w:val="2"/>
            <w:tcBorders>
              <w:top w:val="single" w:sz="4" w:space="0" w:color="000000"/>
              <w:left w:val="single" w:sz="4" w:space="0" w:color="000000"/>
              <w:bottom w:val="single" w:sz="4" w:space="0" w:color="000000"/>
              <w:right w:val="single" w:sz="4" w:space="0" w:color="000000"/>
            </w:tcBorders>
          </w:tcPr>
          <w:p w:rsidR="004652AE" w:rsidRPr="00B372C3" w:rsidRDefault="004652AE" w:rsidP="00914CD0">
            <w:pPr>
              <w:spacing w:after="0" w:line="240" w:lineRule="auto"/>
              <w:jc w:val="center"/>
              <w:rPr>
                <w:rFonts w:ascii="Times New Roman" w:hAnsi="Times New Roman" w:cs="Times New Roman"/>
                <w:sz w:val="28"/>
                <w:szCs w:val="28"/>
              </w:rPr>
            </w:pPr>
          </w:p>
        </w:tc>
        <w:tc>
          <w:tcPr>
            <w:tcW w:w="2242" w:type="dxa"/>
            <w:tcBorders>
              <w:top w:val="single" w:sz="4" w:space="0" w:color="000000"/>
              <w:left w:val="single" w:sz="4" w:space="0" w:color="000000"/>
              <w:bottom w:val="single" w:sz="4" w:space="0" w:color="000000"/>
              <w:right w:val="single" w:sz="4" w:space="0" w:color="000000"/>
            </w:tcBorders>
          </w:tcPr>
          <w:p w:rsidR="004652AE" w:rsidRPr="00B372C3" w:rsidRDefault="004652AE" w:rsidP="00914CD0">
            <w:pPr>
              <w:spacing w:after="0" w:line="240" w:lineRule="auto"/>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4652AE" w:rsidRPr="00B372C3" w:rsidRDefault="004652AE" w:rsidP="00914CD0">
            <w:pPr>
              <w:spacing w:after="0" w:line="240" w:lineRule="auto"/>
              <w:jc w:val="center"/>
              <w:rPr>
                <w:rFonts w:ascii="Times New Roman" w:hAnsi="Times New Roman" w:cs="Times New Roman"/>
                <w:sz w:val="28"/>
                <w:szCs w:val="28"/>
              </w:rPr>
            </w:pPr>
          </w:p>
        </w:tc>
      </w:tr>
      <w:tr w:rsidR="00663AF4"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1</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Tên nhà sản xuất</w:t>
            </w:r>
          </w:p>
        </w:tc>
        <w:tc>
          <w:tcPr>
            <w:tcW w:w="1273"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2242" w:type="dxa"/>
          </w:tcPr>
          <w:p w:rsidR="00663AF4" w:rsidRPr="0013509C" w:rsidRDefault="00663AF4"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r w:rsidRPr="0013509C">
              <w:rPr>
                <w:rFonts w:ascii="Times New Roman" w:eastAsia="Times New Roman" w:hAnsi="Times New Roman" w:cs="Times New Roman"/>
                <w:sz w:val="28"/>
                <w:szCs w:val="28"/>
              </w:rPr>
              <w:t>Nêu cụ</w:t>
            </w:r>
            <w:r w:rsidRPr="0013509C">
              <w:rPr>
                <w:rFonts w:ascii="Times New Roman" w:eastAsia="Times New Roman" w:hAnsi="Times New Roman" w:cs="Times New Roman"/>
                <w:spacing w:val="-52"/>
                <w:sz w:val="28"/>
                <w:szCs w:val="28"/>
              </w:rPr>
              <w:t xml:space="preserve"> </w:t>
            </w:r>
            <w:r w:rsidRPr="0013509C">
              <w:rPr>
                <w:rFonts w:ascii="Times New Roman" w:eastAsia="Times New Roman" w:hAnsi="Times New Roman" w:cs="Times New Roman"/>
                <w:sz w:val="28"/>
                <w:szCs w:val="28"/>
              </w:rPr>
              <w:t>thể</w:t>
            </w: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663AF4"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2</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Xuất xứ</w:t>
            </w:r>
          </w:p>
        </w:tc>
        <w:tc>
          <w:tcPr>
            <w:tcW w:w="1273"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2242" w:type="dxa"/>
          </w:tcPr>
          <w:p w:rsidR="00663AF4" w:rsidRPr="0013509C" w:rsidRDefault="00663AF4"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r w:rsidRPr="0013509C">
              <w:rPr>
                <w:rFonts w:ascii="Times New Roman" w:eastAsia="Times New Roman" w:hAnsi="Times New Roman" w:cs="Times New Roman"/>
                <w:sz w:val="28"/>
                <w:szCs w:val="28"/>
              </w:rPr>
              <w:t>Nêu cụ</w:t>
            </w:r>
            <w:r w:rsidRPr="0013509C">
              <w:rPr>
                <w:rFonts w:ascii="Times New Roman" w:eastAsia="Times New Roman" w:hAnsi="Times New Roman" w:cs="Times New Roman"/>
                <w:spacing w:val="-52"/>
                <w:sz w:val="28"/>
                <w:szCs w:val="28"/>
              </w:rPr>
              <w:t xml:space="preserve"> </w:t>
            </w:r>
            <w:r w:rsidRPr="0013509C">
              <w:rPr>
                <w:rFonts w:ascii="Times New Roman" w:eastAsia="Times New Roman" w:hAnsi="Times New Roman" w:cs="Times New Roman"/>
                <w:sz w:val="28"/>
                <w:szCs w:val="28"/>
              </w:rPr>
              <w:t>thể</w:t>
            </w: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663AF4"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3</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Mã hiệu</w:t>
            </w:r>
          </w:p>
        </w:tc>
        <w:tc>
          <w:tcPr>
            <w:tcW w:w="1273"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2242" w:type="dxa"/>
          </w:tcPr>
          <w:p w:rsidR="00663AF4" w:rsidRPr="0013509C" w:rsidRDefault="00663AF4"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r w:rsidRPr="0013509C">
              <w:rPr>
                <w:rFonts w:ascii="Times New Roman" w:eastAsia="Times New Roman" w:hAnsi="Times New Roman" w:cs="Times New Roman"/>
                <w:sz w:val="28"/>
                <w:szCs w:val="28"/>
              </w:rPr>
              <w:t>Nêu cụ</w:t>
            </w:r>
            <w:r w:rsidRPr="0013509C">
              <w:rPr>
                <w:rFonts w:ascii="Times New Roman" w:eastAsia="Times New Roman" w:hAnsi="Times New Roman" w:cs="Times New Roman"/>
                <w:spacing w:val="-52"/>
                <w:sz w:val="28"/>
                <w:szCs w:val="28"/>
              </w:rPr>
              <w:t xml:space="preserve"> </w:t>
            </w:r>
            <w:r w:rsidRPr="0013509C">
              <w:rPr>
                <w:rFonts w:ascii="Times New Roman" w:eastAsia="Times New Roman" w:hAnsi="Times New Roman" w:cs="Times New Roman"/>
                <w:sz w:val="28"/>
                <w:szCs w:val="28"/>
              </w:rPr>
              <w:t>thể</w:t>
            </w: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C40775"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4775" w:type="dxa"/>
            <w:gridSpan w:val="2"/>
            <w:vAlign w:val="center"/>
          </w:tcPr>
          <w:p w:rsidR="00C40775" w:rsidRPr="00B372C3" w:rsidRDefault="00C40775" w:rsidP="00663A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C25</w:t>
            </w:r>
          </w:p>
        </w:tc>
        <w:tc>
          <w:tcPr>
            <w:tcW w:w="1273"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2242" w:type="dxa"/>
          </w:tcPr>
          <w:p w:rsidR="00C40775" w:rsidRPr="0013509C" w:rsidRDefault="00C40775"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p>
        </w:tc>
        <w:tc>
          <w:tcPr>
            <w:tcW w:w="1275" w:type="dxa"/>
          </w:tcPr>
          <w:p w:rsidR="00C40775" w:rsidRPr="00B372C3" w:rsidRDefault="00C40775" w:rsidP="00663AF4">
            <w:pPr>
              <w:spacing w:after="0" w:line="240" w:lineRule="auto"/>
              <w:jc w:val="both"/>
              <w:rPr>
                <w:rFonts w:ascii="Times New Roman" w:hAnsi="Times New Roman" w:cs="Times New Roman"/>
                <w:sz w:val="28"/>
                <w:szCs w:val="28"/>
              </w:rPr>
            </w:pPr>
          </w:p>
        </w:tc>
      </w:tr>
      <w:tr w:rsidR="00663AF4"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C35</w:t>
            </w:r>
          </w:p>
        </w:tc>
        <w:tc>
          <w:tcPr>
            <w:tcW w:w="1273"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2242" w:type="dxa"/>
          </w:tcPr>
          <w:p w:rsidR="00663AF4" w:rsidRPr="0013509C" w:rsidRDefault="00663AF4"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C40775"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4775" w:type="dxa"/>
            <w:gridSpan w:val="2"/>
            <w:vAlign w:val="center"/>
          </w:tcPr>
          <w:p w:rsidR="00C40775" w:rsidRPr="00B372C3" w:rsidRDefault="00C40775" w:rsidP="00663A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C50</w:t>
            </w:r>
          </w:p>
        </w:tc>
        <w:tc>
          <w:tcPr>
            <w:tcW w:w="1273"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2242" w:type="dxa"/>
          </w:tcPr>
          <w:p w:rsidR="00C40775" w:rsidRPr="0013509C" w:rsidRDefault="00C40775"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p>
        </w:tc>
        <w:tc>
          <w:tcPr>
            <w:tcW w:w="1275" w:type="dxa"/>
          </w:tcPr>
          <w:p w:rsidR="00C40775" w:rsidRPr="00B372C3" w:rsidRDefault="00C40775" w:rsidP="00663AF4">
            <w:pPr>
              <w:spacing w:after="0" w:line="240" w:lineRule="auto"/>
              <w:jc w:val="both"/>
              <w:rPr>
                <w:rFonts w:ascii="Times New Roman" w:hAnsi="Times New Roman" w:cs="Times New Roman"/>
                <w:sz w:val="28"/>
                <w:szCs w:val="28"/>
              </w:rPr>
            </w:pPr>
          </w:p>
        </w:tc>
      </w:tr>
      <w:tr w:rsidR="00C40775"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4775" w:type="dxa"/>
            <w:gridSpan w:val="2"/>
            <w:vAlign w:val="center"/>
          </w:tcPr>
          <w:p w:rsidR="00C40775" w:rsidRDefault="00C40775" w:rsidP="00663A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C70</w:t>
            </w:r>
          </w:p>
        </w:tc>
        <w:tc>
          <w:tcPr>
            <w:tcW w:w="1273"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2242" w:type="dxa"/>
          </w:tcPr>
          <w:p w:rsidR="00C40775" w:rsidRPr="0013509C" w:rsidRDefault="00C40775"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p>
        </w:tc>
        <w:tc>
          <w:tcPr>
            <w:tcW w:w="1275" w:type="dxa"/>
          </w:tcPr>
          <w:p w:rsidR="00C40775" w:rsidRPr="00B372C3" w:rsidRDefault="00C40775" w:rsidP="00663AF4">
            <w:pPr>
              <w:spacing w:after="0" w:line="240" w:lineRule="auto"/>
              <w:jc w:val="both"/>
              <w:rPr>
                <w:rFonts w:ascii="Times New Roman" w:hAnsi="Times New Roman" w:cs="Times New Roman"/>
                <w:sz w:val="28"/>
                <w:szCs w:val="28"/>
              </w:rPr>
            </w:pPr>
          </w:p>
        </w:tc>
      </w:tr>
      <w:tr w:rsidR="00C40775" w:rsidRPr="00B372C3" w:rsidTr="00BE58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4775" w:type="dxa"/>
            <w:gridSpan w:val="2"/>
            <w:vAlign w:val="center"/>
          </w:tcPr>
          <w:p w:rsidR="00C40775" w:rsidRDefault="00C40775" w:rsidP="00663A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C120</w:t>
            </w:r>
          </w:p>
        </w:tc>
        <w:tc>
          <w:tcPr>
            <w:tcW w:w="1273" w:type="dxa"/>
            <w:vAlign w:val="center"/>
          </w:tcPr>
          <w:p w:rsidR="00C40775" w:rsidRPr="00B372C3" w:rsidRDefault="00C40775" w:rsidP="00663AF4">
            <w:pPr>
              <w:spacing w:after="0" w:line="240" w:lineRule="auto"/>
              <w:jc w:val="both"/>
              <w:rPr>
                <w:rFonts w:ascii="Times New Roman" w:hAnsi="Times New Roman" w:cs="Times New Roman"/>
                <w:sz w:val="28"/>
                <w:szCs w:val="28"/>
              </w:rPr>
            </w:pPr>
          </w:p>
        </w:tc>
        <w:tc>
          <w:tcPr>
            <w:tcW w:w="2242" w:type="dxa"/>
          </w:tcPr>
          <w:p w:rsidR="00C40775" w:rsidRPr="0013509C" w:rsidRDefault="00C40775" w:rsidP="00663AF4">
            <w:pPr>
              <w:widowControl w:val="0"/>
              <w:kinsoku w:val="0"/>
              <w:overflowPunct w:val="0"/>
              <w:autoSpaceDE w:val="0"/>
              <w:autoSpaceDN w:val="0"/>
              <w:adjustRightInd w:val="0"/>
              <w:spacing w:before="29" w:after="0" w:line="240" w:lineRule="auto"/>
              <w:ind w:left="99" w:right="101"/>
              <w:jc w:val="center"/>
              <w:rPr>
                <w:rFonts w:ascii="Times New Roman" w:eastAsia="Times New Roman" w:hAnsi="Times New Roman" w:cs="Times New Roman"/>
                <w:sz w:val="28"/>
                <w:szCs w:val="28"/>
              </w:rPr>
            </w:pPr>
          </w:p>
        </w:tc>
        <w:tc>
          <w:tcPr>
            <w:tcW w:w="1275" w:type="dxa"/>
          </w:tcPr>
          <w:p w:rsidR="00C40775" w:rsidRPr="00B372C3" w:rsidRDefault="00C40775" w:rsidP="00663AF4">
            <w:pPr>
              <w:spacing w:after="0" w:line="240" w:lineRule="auto"/>
              <w:jc w:val="both"/>
              <w:rPr>
                <w:rFonts w:ascii="Times New Roman" w:hAnsi="Times New Roman" w:cs="Times New Roman"/>
                <w:sz w:val="28"/>
                <w:szCs w:val="28"/>
              </w:rPr>
            </w:pPr>
          </w:p>
        </w:tc>
      </w:tr>
      <w:tr w:rsidR="00663AF4"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C240</w:t>
            </w:r>
          </w:p>
        </w:tc>
        <w:tc>
          <w:tcPr>
            <w:tcW w:w="1273"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2242"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663AF4"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4</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Tiêu chuẩn quản lý chất lượng</w:t>
            </w:r>
          </w:p>
        </w:tc>
        <w:tc>
          <w:tcPr>
            <w:tcW w:w="1273" w:type="dxa"/>
            <w:vAlign w:val="center"/>
          </w:tcPr>
          <w:p w:rsidR="00663AF4" w:rsidRPr="00B372C3" w:rsidRDefault="00663AF4" w:rsidP="00663AF4">
            <w:pPr>
              <w:spacing w:after="0" w:line="240" w:lineRule="auto"/>
              <w:jc w:val="center"/>
              <w:rPr>
                <w:rFonts w:ascii="Times New Roman" w:hAnsi="Times New Roman" w:cs="Times New Roman"/>
                <w:sz w:val="28"/>
                <w:szCs w:val="28"/>
              </w:rPr>
            </w:pPr>
          </w:p>
        </w:tc>
        <w:tc>
          <w:tcPr>
            <w:tcW w:w="2242" w:type="dxa"/>
            <w:vAlign w:val="center"/>
          </w:tcPr>
          <w:p w:rsidR="00663AF4" w:rsidRPr="00B372C3" w:rsidRDefault="004A6FA3" w:rsidP="004A6FA3">
            <w:pPr>
              <w:spacing w:after="0" w:line="240" w:lineRule="auto"/>
              <w:jc w:val="center"/>
              <w:rPr>
                <w:rFonts w:ascii="Times New Roman" w:hAnsi="Times New Roman" w:cs="Times New Roman"/>
                <w:sz w:val="28"/>
                <w:szCs w:val="28"/>
              </w:rPr>
            </w:pPr>
            <w:r w:rsidRPr="0013509C">
              <w:rPr>
                <w:rFonts w:ascii="Times New Roman" w:eastAsia="Times New Roman" w:hAnsi="Times New Roman" w:cs="Times New Roman"/>
                <w:sz w:val="28"/>
                <w:szCs w:val="28"/>
              </w:rPr>
              <w:t>Nêu cụ</w:t>
            </w:r>
            <w:r w:rsidRPr="0013509C">
              <w:rPr>
                <w:rFonts w:ascii="Times New Roman" w:eastAsia="Times New Roman" w:hAnsi="Times New Roman" w:cs="Times New Roman"/>
                <w:spacing w:val="-52"/>
                <w:sz w:val="28"/>
                <w:szCs w:val="28"/>
              </w:rPr>
              <w:t xml:space="preserve"> </w:t>
            </w:r>
            <w:r w:rsidRPr="0013509C">
              <w:rPr>
                <w:rFonts w:ascii="Times New Roman" w:eastAsia="Times New Roman" w:hAnsi="Times New Roman" w:cs="Times New Roman"/>
                <w:sz w:val="28"/>
                <w:szCs w:val="28"/>
              </w:rPr>
              <w:t>thể</w:t>
            </w: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663AF4"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5</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Tiêu chuẩn áp dụng</w:t>
            </w:r>
          </w:p>
        </w:tc>
        <w:tc>
          <w:tcPr>
            <w:tcW w:w="1273" w:type="dxa"/>
            <w:vAlign w:val="center"/>
          </w:tcPr>
          <w:p w:rsidR="00663AF4" w:rsidRPr="00B372C3" w:rsidRDefault="00663AF4" w:rsidP="00663AF4">
            <w:pPr>
              <w:spacing w:after="0" w:line="240" w:lineRule="auto"/>
              <w:jc w:val="center"/>
              <w:rPr>
                <w:rFonts w:ascii="Times New Roman" w:hAnsi="Times New Roman" w:cs="Times New Roman"/>
                <w:sz w:val="28"/>
                <w:szCs w:val="28"/>
              </w:rPr>
            </w:pPr>
          </w:p>
        </w:tc>
        <w:tc>
          <w:tcPr>
            <w:tcW w:w="2242" w:type="dxa"/>
            <w:vAlign w:val="center"/>
          </w:tcPr>
          <w:p w:rsidR="00663AF4" w:rsidRPr="00B372C3" w:rsidRDefault="004A6FA3" w:rsidP="004A6FA3">
            <w:pPr>
              <w:spacing w:after="0" w:line="240" w:lineRule="auto"/>
              <w:jc w:val="center"/>
              <w:rPr>
                <w:rFonts w:ascii="Times New Roman" w:hAnsi="Times New Roman" w:cs="Times New Roman"/>
                <w:sz w:val="28"/>
                <w:szCs w:val="28"/>
              </w:rPr>
            </w:pPr>
            <w:r w:rsidRPr="0013509C">
              <w:rPr>
                <w:rFonts w:ascii="Times New Roman" w:eastAsia="Times New Roman" w:hAnsi="Times New Roman" w:cs="Times New Roman"/>
                <w:sz w:val="28"/>
                <w:szCs w:val="28"/>
              </w:rPr>
              <w:t>Nêu cụ</w:t>
            </w:r>
            <w:r w:rsidRPr="0013509C">
              <w:rPr>
                <w:rFonts w:ascii="Times New Roman" w:eastAsia="Times New Roman" w:hAnsi="Times New Roman" w:cs="Times New Roman"/>
                <w:spacing w:val="-52"/>
                <w:sz w:val="28"/>
                <w:szCs w:val="28"/>
              </w:rPr>
              <w:t xml:space="preserve"> </w:t>
            </w:r>
            <w:r w:rsidRPr="0013509C">
              <w:rPr>
                <w:rFonts w:ascii="Times New Roman" w:eastAsia="Times New Roman" w:hAnsi="Times New Roman" w:cs="Times New Roman"/>
                <w:sz w:val="28"/>
                <w:szCs w:val="28"/>
              </w:rPr>
              <w:t>thể</w:t>
            </w: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663AF4"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6</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Loại</w:t>
            </w:r>
          </w:p>
        </w:tc>
        <w:tc>
          <w:tcPr>
            <w:tcW w:w="1273" w:type="dxa"/>
            <w:vAlign w:val="center"/>
          </w:tcPr>
          <w:p w:rsidR="00663AF4" w:rsidRPr="00B372C3" w:rsidRDefault="00663AF4" w:rsidP="00663AF4">
            <w:pPr>
              <w:spacing w:after="0" w:line="240" w:lineRule="auto"/>
              <w:jc w:val="center"/>
              <w:rPr>
                <w:rFonts w:ascii="Times New Roman" w:hAnsi="Times New Roman" w:cs="Times New Roman"/>
                <w:sz w:val="28"/>
                <w:szCs w:val="28"/>
              </w:rPr>
            </w:pPr>
          </w:p>
        </w:tc>
        <w:tc>
          <w:tcPr>
            <w:tcW w:w="2242"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663AF4"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lastRenderedPageBreak/>
              <w:t>7</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lang w:val="pt-BR"/>
              </w:rPr>
            </w:pPr>
            <w:r w:rsidRPr="00B372C3">
              <w:rPr>
                <w:rFonts w:ascii="Times New Roman" w:hAnsi="Times New Roman" w:cs="Times New Roman"/>
                <w:sz w:val="28"/>
                <w:szCs w:val="28"/>
                <w:lang w:val="pt-BR"/>
              </w:rPr>
              <w:t>Loại đai ép cho cosse ép</w:t>
            </w:r>
          </w:p>
        </w:tc>
        <w:tc>
          <w:tcPr>
            <w:tcW w:w="1273" w:type="dxa"/>
            <w:vAlign w:val="center"/>
          </w:tcPr>
          <w:p w:rsidR="00663AF4" w:rsidRPr="00B372C3" w:rsidRDefault="00663AF4" w:rsidP="00663AF4">
            <w:pPr>
              <w:spacing w:after="0" w:line="240" w:lineRule="auto"/>
              <w:jc w:val="center"/>
              <w:rPr>
                <w:rFonts w:ascii="Times New Roman" w:hAnsi="Times New Roman" w:cs="Times New Roman"/>
                <w:sz w:val="28"/>
                <w:szCs w:val="28"/>
              </w:rPr>
            </w:pPr>
          </w:p>
        </w:tc>
        <w:tc>
          <w:tcPr>
            <w:tcW w:w="2242" w:type="dxa"/>
            <w:vAlign w:val="center"/>
          </w:tcPr>
          <w:p w:rsidR="00663AF4" w:rsidRPr="00B372C3" w:rsidRDefault="00663AF4" w:rsidP="004A6FA3">
            <w:pPr>
              <w:spacing w:after="0" w:line="240" w:lineRule="auto"/>
              <w:jc w:val="center"/>
              <w:rPr>
                <w:rFonts w:ascii="Times New Roman" w:hAnsi="Times New Roman" w:cs="Times New Roman"/>
                <w:sz w:val="28"/>
                <w:szCs w:val="28"/>
              </w:rPr>
            </w:pPr>
            <w:r w:rsidRPr="00B372C3">
              <w:rPr>
                <w:rFonts w:ascii="Times New Roman" w:hAnsi="Times New Roman" w:cs="Times New Roman"/>
                <w:sz w:val="28"/>
                <w:szCs w:val="28"/>
              </w:rPr>
              <w:t>Loại lục giác</w:t>
            </w: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663AF4"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8</w:t>
            </w: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Tiết diện của dây dẫn</w:t>
            </w:r>
          </w:p>
        </w:tc>
        <w:tc>
          <w:tcPr>
            <w:tcW w:w="1273" w:type="dxa"/>
            <w:vAlign w:val="center"/>
          </w:tcPr>
          <w:p w:rsidR="00663AF4" w:rsidRPr="00B372C3" w:rsidRDefault="00663AF4" w:rsidP="00663AF4">
            <w:pPr>
              <w:spacing w:after="0" w:line="240" w:lineRule="auto"/>
              <w:jc w:val="center"/>
              <w:rPr>
                <w:rFonts w:ascii="Times New Roman" w:hAnsi="Times New Roman" w:cs="Times New Roman"/>
                <w:sz w:val="28"/>
                <w:szCs w:val="28"/>
                <w:vertAlign w:val="superscript"/>
              </w:rPr>
            </w:pPr>
            <w:r w:rsidRPr="00B372C3">
              <w:rPr>
                <w:rFonts w:ascii="Times New Roman" w:hAnsi="Times New Roman" w:cs="Times New Roman"/>
                <w:sz w:val="28"/>
                <w:szCs w:val="28"/>
              </w:rPr>
              <w:t>mm</w:t>
            </w:r>
            <w:r w:rsidRPr="00B372C3">
              <w:rPr>
                <w:rFonts w:ascii="Times New Roman" w:hAnsi="Times New Roman" w:cs="Times New Roman"/>
                <w:sz w:val="28"/>
                <w:szCs w:val="28"/>
                <w:vertAlign w:val="superscript"/>
              </w:rPr>
              <w:t>2</w:t>
            </w:r>
          </w:p>
        </w:tc>
        <w:tc>
          <w:tcPr>
            <w:tcW w:w="2242"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663AF4">
            <w:pPr>
              <w:spacing w:after="0" w:line="240" w:lineRule="auto"/>
              <w:jc w:val="both"/>
              <w:rPr>
                <w:rFonts w:ascii="Times New Roman" w:hAnsi="Times New Roman" w:cs="Times New Roman"/>
                <w:sz w:val="28"/>
                <w:szCs w:val="28"/>
              </w:rPr>
            </w:pPr>
          </w:p>
        </w:tc>
        <w:tc>
          <w:tcPr>
            <w:tcW w:w="4775" w:type="dxa"/>
            <w:gridSpan w:val="2"/>
            <w:vAlign w:val="center"/>
          </w:tcPr>
          <w:p w:rsidR="00367AC6" w:rsidRPr="00B372C3" w:rsidRDefault="00367AC6" w:rsidP="00663A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C25</w:t>
            </w:r>
          </w:p>
        </w:tc>
        <w:tc>
          <w:tcPr>
            <w:tcW w:w="1273" w:type="dxa"/>
            <w:vAlign w:val="center"/>
          </w:tcPr>
          <w:p w:rsidR="00367AC6" w:rsidRPr="00B372C3" w:rsidRDefault="00367AC6" w:rsidP="00663AF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2242" w:type="dxa"/>
            <w:vAlign w:val="center"/>
          </w:tcPr>
          <w:p w:rsidR="00367AC6" w:rsidRPr="00B372C3" w:rsidRDefault="00367AC6" w:rsidP="00663AF4">
            <w:pPr>
              <w:spacing w:after="0" w:line="240" w:lineRule="auto"/>
              <w:jc w:val="both"/>
              <w:rPr>
                <w:rFonts w:ascii="Times New Roman" w:hAnsi="Times New Roman" w:cs="Times New Roman"/>
                <w:sz w:val="28"/>
                <w:szCs w:val="28"/>
              </w:rPr>
            </w:pPr>
          </w:p>
        </w:tc>
        <w:tc>
          <w:tcPr>
            <w:tcW w:w="1275" w:type="dxa"/>
          </w:tcPr>
          <w:p w:rsidR="00367AC6" w:rsidRPr="00B372C3" w:rsidRDefault="00367AC6" w:rsidP="00663AF4">
            <w:pPr>
              <w:spacing w:after="0" w:line="240" w:lineRule="auto"/>
              <w:jc w:val="both"/>
              <w:rPr>
                <w:rFonts w:ascii="Times New Roman" w:hAnsi="Times New Roman" w:cs="Times New Roman"/>
                <w:sz w:val="28"/>
                <w:szCs w:val="28"/>
              </w:rPr>
            </w:pPr>
          </w:p>
        </w:tc>
      </w:tr>
      <w:tr w:rsidR="00663AF4"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4775" w:type="dxa"/>
            <w:gridSpan w:val="2"/>
            <w:vAlign w:val="center"/>
          </w:tcPr>
          <w:p w:rsidR="00663AF4" w:rsidRPr="00B372C3" w:rsidRDefault="00663AF4" w:rsidP="00663AF4">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C35</w:t>
            </w:r>
          </w:p>
        </w:tc>
        <w:tc>
          <w:tcPr>
            <w:tcW w:w="1273" w:type="dxa"/>
            <w:vAlign w:val="center"/>
          </w:tcPr>
          <w:p w:rsidR="00663AF4" w:rsidRPr="00B372C3" w:rsidRDefault="00663AF4" w:rsidP="00663AF4">
            <w:pPr>
              <w:spacing w:after="0" w:line="240" w:lineRule="auto"/>
              <w:jc w:val="center"/>
              <w:rPr>
                <w:rFonts w:ascii="Times New Roman" w:hAnsi="Times New Roman" w:cs="Times New Roman"/>
                <w:sz w:val="28"/>
                <w:szCs w:val="28"/>
              </w:rPr>
            </w:pPr>
            <w:r w:rsidRPr="00B372C3">
              <w:rPr>
                <w:rFonts w:ascii="Times New Roman" w:hAnsi="Times New Roman" w:cs="Times New Roman"/>
                <w:sz w:val="28"/>
                <w:szCs w:val="28"/>
              </w:rPr>
              <w:t>35</w:t>
            </w:r>
          </w:p>
        </w:tc>
        <w:tc>
          <w:tcPr>
            <w:tcW w:w="2242" w:type="dxa"/>
            <w:vAlign w:val="center"/>
          </w:tcPr>
          <w:p w:rsidR="00663AF4" w:rsidRPr="00B372C3" w:rsidRDefault="00663AF4" w:rsidP="00663AF4">
            <w:pPr>
              <w:spacing w:after="0" w:line="240" w:lineRule="auto"/>
              <w:jc w:val="both"/>
              <w:rPr>
                <w:rFonts w:ascii="Times New Roman" w:hAnsi="Times New Roman" w:cs="Times New Roman"/>
                <w:sz w:val="28"/>
                <w:szCs w:val="28"/>
              </w:rPr>
            </w:pPr>
          </w:p>
        </w:tc>
        <w:tc>
          <w:tcPr>
            <w:tcW w:w="1275" w:type="dxa"/>
          </w:tcPr>
          <w:p w:rsidR="00663AF4" w:rsidRPr="00B372C3" w:rsidRDefault="00663AF4" w:rsidP="00663AF4">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C50</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Default="00367AC6" w:rsidP="00367A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C70</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Default="00367AC6" w:rsidP="00367A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C120</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C240</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sidRPr="00B372C3">
              <w:rPr>
                <w:rFonts w:ascii="Times New Roman" w:hAnsi="Times New Roman" w:cs="Times New Roman"/>
                <w:sz w:val="28"/>
                <w:szCs w:val="28"/>
              </w:rPr>
              <w:t>240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bookmarkStart w:id="0" w:name="_GoBack"/>
            <w:bookmarkEnd w:id="0"/>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9</w:t>
            </w: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Khả năng chịu được dòng điện liên tục</w:t>
            </w:r>
          </w:p>
        </w:tc>
        <w:tc>
          <w:tcPr>
            <w:tcW w:w="1273" w:type="dxa"/>
            <w:vAlign w:val="center"/>
          </w:tcPr>
          <w:p w:rsidR="00367AC6" w:rsidRPr="00B372C3" w:rsidRDefault="00367AC6" w:rsidP="00367AC6">
            <w:pPr>
              <w:spacing w:after="0" w:line="240" w:lineRule="auto"/>
              <w:jc w:val="center"/>
              <w:rPr>
                <w:rFonts w:ascii="Times New Roman" w:hAnsi="Times New Roman" w:cs="Times New Roman"/>
                <w:b/>
                <w:i/>
                <w:iCs/>
                <w:sz w:val="28"/>
                <w:szCs w:val="28"/>
              </w:rPr>
            </w:pPr>
            <w:r w:rsidRPr="00B372C3">
              <w:rPr>
                <w:rFonts w:ascii="Times New Roman" w:hAnsi="Times New Roman" w:cs="Times New Roman"/>
                <w:b/>
                <w:i/>
                <w:iCs/>
                <w:sz w:val="28"/>
                <w:szCs w:val="28"/>
              </w:rPr>
              <w:t>A</w:t>
            </w:r>
          </w:p>
        </w:tc>
        <w:tc>
          <w:tcPr>
            <w:tcW w:w="2242" w:type="dxa"/>
            <w:vAlign w:val="center"/>
          </w:tcPr>
          <w:p w:rsidR="00367AC6" w:rsidRPr="00B372C3" w:rsidRDefault="00367AC6" w:rsidP="00367AC6">
            <w:pPr>
              <w:spacing w:after="0" w:line="240" w:lineRule="auto"/>
              <w:jc w:val="both"/>
              <w:rPr>
                <w:rFonts w:ascii="Times New Roman" w:hAnsi="Times New Roman" w:cs="Times New Roman"/>
                <w:i/>
                <w:iCs/>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i/>
                <w:iCs/>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C25</w:t>
            </w:r>
          </w:p>
        </w:tc>
        <w:tc>
          <w:tcPr>
            <w:tcW w:w="1273" w:type="dxa"/>
            <w:vAlign w:val="center"/>
          </w:tcPr>
          <w:p w:rsidR="00367AC6" w:rsidRPr="002762C4" w:rsidRDefault="002762C4" w:rsidP="00367AC6">
            <w:pPr>
              <w:spacing w:after="0" w:line="240" w:lineRule="auto"/>
              <w:jc w:val="center"/>
              <w:rPr>
                <w:rFonts w:ascii="Times New Roman" w:hAnsi="Times New Roman" w:cs="Times New Roman"/>
                <w:iCs/>
                <w:sz w:val="28"/>
                <w:szCs w:val="28"/>
              </w:rPr>
            </w:pPr>
            <w:r w:rsidRPr="002762C4">
              <w:rPr>
                <w:rFonts w:ascii="Times New Roman" w:hAnsi="Times New Roman" w:cs="Times New Roman"/>
                <w:iCs/>
                <w:sz w:val="28"/>
                <w:szCs w:val="28"/>
              </w:rPr>
              <w:t>180</w:t>
            </w:r>
          </w:p>
        </w:tc>
        <w:tc>
          <w:tcPr>
            <w:tcW w:w="2242" w:type="dxa"/>
            <w:vAlign w:val="center"/>
          </w:tcPr>
          <w:p w:rsidR="00367AC6" w:rsidRPr="00B372C3" w:rsidRDefault="00367AC6" w:rsidP="00367AC6">
            <w:pPr>
              <w:spacing w:after="0" w:line="240" w:lineRule="auto"/>
              <w:jc w:val="both"/>
              <w:rPr>
                <w:rFonts w:ascii="Times New Roman" w:hAnsi="Times New Roman" w:cs="Times New Roman"/>
                <w:i/>
                <w:iCs/>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i/>
                <w:iCs/>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C35</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sidRPr="00B372C3">
              <w:rPr>
                <w:rFonts w:ascii="Times New Roman" w:hAnsi="Times New Roman" w:cs="Times New Roman"/>
                <w:sz w:val="28"/>
                <w:szCs w:val="28"/>
              </w:rPr>
              <w:t>220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C50</w:t>
            </w:r>
          </w:p>
        </w:tc>
        <w:tc>
          <w:tcPr>
            <w:tcW w:w="1273" w:type="dxa"/>
            <w:vAlign w:val="center"/>
          </w:tcPr>
          <w:p w:rsidR="00367AC6" w:rsidRPr="00B372C3" w:rsidRDefault="00D35221" w:rsidP="00367A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Default="00367AC6" w:rsidP="00367A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C70</w:t>
            </w:r>
          </w:p>
        </w:tc>
        <w:tc>
          <w:tcPr>
            <w:tcW w:w="1273" w:type="dxa"/>
            <w:vAlign w:val="center"/>
          </w:tcPr>
          <w:p w:rsidR="00367AC6" w:rsidRPr="00B372C3" w:rsidRDefault="00D35221" w:rsidP="00367A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Default="00367AC6" w:rsidP="00367A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C120</w:t>
            </w:r>
          </w:p>
        </w:tc>
        <w:tc>
          <w:tcPr>
            <w:tcW w:w="1273" w:type="dxa"/>
            <w:vAlign w:val="center"/>
          </w:tcPr>
          <w:p w:rsidR="00367AC6" w:rsidRPr="00B372C3" w:rsidRDefault="00D35221" w:rsidP="00367A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420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C240</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sidRPr="00B372C3">
              <w:rPr>
                <w:rFonts w:ascii="Times New Roman" w:hAnsi="Times New Roman" w:cs="Times New Roman"/>
                <w:sz w:val="28"/>
                <w:szCs w:val="28"/>
              </w:rPr>
              <w:t>630</w:t>
            </w: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1</w:t>
            </w:r>
            <w:r>
              <w:rPr>
                <w:rFonts w:ascii="Times New Roman" w:hAnsi="Times New Roman" w:cs="Times New Roman"/>
                <w:sz w:val="28"/>
                <w:szCs w:val="28"/>
              </w:rPr>
              <w:t>0</w:t>
            </w: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lang w:val="en-GB"/>
              </w:rPr>
            </w:pPr>
            <w:r w:rsidRPr="00B372C3">
              <w:rPr>
                <w:rFonts w:ascii="Times New Roman" w:hAnsi="Times New Roman" w:cs="Times New Roman"/>
                <w:sz w:val="28"/>
                <w:szCs w:val="28"/>
                <w:lang w:val="en-GB"/>
              </w:rPr>
              <w:t>Kiểm tra và thử nghiệm</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lang w:val="en-GB"/>
              </w:rPr>
            </w:pPr>
          </w:p>
        </w:tc>
        <w:tc>
          <w:tcPr>
            <w:tcW w:w="2242" w:type="dxa"/>
            <w:vAlign w:val="center"/>
          </w:tcPr>
          <w:p w:rsidR="00367AC6" w:rsidRPr="00B372C3" w:rsidRDefault="00367AC6" w:rsidP="00367AC6">
            <w:pPr>
              <w:spacing w:after="0" w:line="240" w:lineRule="auto"/>
              <w:jc w:val="center"/>
              <w:rPr>
                <w:rFonts w:ascii="Times New Roman" w:hAnsi="Times New Roman" w:cs="Times New Roman"/>
                <w:sz w:val="28"/>
                <w:szCs w:val="28"/>
                <w:lang w:val="en-GB"/>
              </w:rPr>
            </w:pPr>
            <w:r w:rsidRPr="00B372C3">
              <w:rPr>
                <w:rFonts w:ascii="Times New Roman" w:hAnsi="Times New Roman" w:cs="Times New Roman"/>
                <w:sz w:val="28"/>
                <w:szCs w:val="28"/>
                <w:lang w:val="en-GB"/>
              </w:rPr>
              <w:t xml:space="preserve">Như mục </w:t>
            </w:r>
            <w:r>
              <w:rPr>
                <w:rFonts w:ascii="Times New Roman" w:hAnsi="Times New Roman" w:cs="Times New Roman"/>
                <w:sz w:val="28"/>
                <w:szCs w:val="28"/>
                <w:lang w:val="en-GB"/>
              </w:rPr>
              <w:t>4</w:t>
            </w: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lang w:val="en-GB"/>
              </w:rPr>
            </w:pPr>
            <w:r w:rsidRPr="00B372C3">
              <w:rPr>
                <w:rFonts w:ascii="Times New Roman" w:hAnsi="Times New Roman" w:cs="Times New Roman"/>
                <w:sz w:val="28"/>
                <w:szCs w:val="28"/>
                <w:lang w:val="en-GB"/>
              </w:rPr>
              <w:t>1</w:t>
            </w:r>
            <w:r>
              <w:rPr>
                <w:rFonts w:ascii="Times New Roman" w:hAnsi="Times New Roman" w:cs="Times New Roman"/>
                <w:sz w:val="28"/>
                <w:szCs w:val="28"/>
                <w:lang w:val="en-GB"/>
              </w:rPr>
              <w:t>1</w:t>
            </w: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lang w:val="en-GB"/>
              </w:rPr>
            </w:pPr>
            <w:r w:rsidRPr="00B372C3">
              <w:rPr>
                <w:rFonts w:ascii="Times New Roman" w:hAnsi="Times New Roman" w:cs="Times New Roman"/>
                <w:sz w:val="28"/>
                <w:szCs w:val="28"/>
              </w:rPr>
              <w:t>Ghi nhãn</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lang w:val="en-GB"/>
              </w:rPr>
            </w:pP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Việc ghi nhãn phải đảm bảo rõ và bền</w:t>
            </w: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1</w:t>
            </w:r>
            <w:r>
              <w:rPr>
                <w:rFonts w:ascii="Times New Roman" w:hAnsi="Times New Roman" w:cs="Times New Roman"/>
                <w:sz w:val="28"/>
                <w:szCs w:val="28"/>
              </w:rPr>
              <w:t>2</w:t>
            </w: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lang w:val="en-GB"/>
              </w:rPr>
            </w:pPr>
            <w:r w:rsidRPr="00B372C3">
              <w:rPr>
                <w:rFonts w:ascii="Times New Roman" w:hAnsi="Times New Roman" w:cs="Times New Roman"/>
                <w:sz w:val="28"/>
                <w:szCs w:val="28"/>
              </w:rPr>
              <w:t>Bao gói</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lang w:val="en-GB"/>
              </w:rPr>
            </w:pPr>
          </w:p>
        </w:tc>
        <w:tc>
          <w:tcPr>
            <w:tcW w:w="2242" w:type="dxa"/>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Phải được đóng gói để dễ dàng và thuận tiện cho việc bảo quản trong kho cũng như vận chuyển</w:t>
            </w: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1</w:t>
            </w:r>
            <w:r>
              <w:rPr>
                <w:rFonts w:ascii="Times New Roman" w:hAnsi="Times New Roman" w:cs="Times New Roman"/>
                <w:sz w:val="28"/>
                <w:szCs w:val="28"/>
              </w:rPr>
              <w:t>3</w:t>
            </w: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Tài liệu kỹ thuậ</w:t>
            </w:r>
            <w:r>
              <w:rPr>
                <w:rFonts w:ascii="Times New Roman" w:hAnsi="Times New Roman" w:cs="Times New Roman"/>
                <w:sz w:val="28"/>
                <w:szCs w:val="28"/>
              </w:rPr>
              <w:t>t,</w:t>
            </w:r>
            <w:r w:rsidRPr="00B372C3">
              <w:rPr>
                <w:rFonts w:ascii="Times New Roman" w:hAnsi="Times New Roman" w:cs="Times New Roman"/>
                <w:sz w:val="28"/>
                <w:szCs w:val="28"/>
              </w:rPr>
              <w:t xml:space="preserve"> bản vẽ chế tạo</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p>
        </w:tc>
        <w:tc>
          <w:tcPr>
            <w:tcW w:w="2242"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sidRPr="00B372C3">
              <w:rPr>
                <w:rFonts w:ascii="Times New Roman" w:hAnsi="Times New Roman" w:cs="Times New Roman"/>
                <w:sz w:val="28"/>
                <w:szCs w:val="28"/>
              </w:rPr>
              <w:t>có</w:t>
            </w: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r w:rsidR="00367AC6" w:rsidRPr="00B372C3" w:rsidTr="004652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6" w:type="dxa"/>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1</w:t>
            </w:r>
            <w:r>
              <w:rPr>
                <w:rFonts w:ascii="Times New Roman" w:hAnsi="Times New Roman" w:cs="Times New Roman"/>
                <w:sz w:val="28"/>
                <w:szCs w:val="28"/>
              </w:rPr>
              <w:t>4</w:t>
            </w:r>
          </w:p>
        </w:tc>
        <w:tc>
          <w:tcPr>
            <w:tcW w:w="4775" w:type="dxa"/>
            <w:gridSpan w:val="2"/>
            <w:vAlign w:val="center"/>
          </w:tcPr>
          <w:p w:rsidR="00367AC6" w:rsidRPr="00B372C3" w:rsidRDefault="00367AC6" w:rsidP="00367AC6">
            <w:pPr>
              <w:spacing w:after="0" w:line="240" w:lineRule="auto"/>
              <w:jc w:val="both"/>
              <w:rPr>
                <w:rFonts w:ascii="Times New Roman" w:hAnsi="Times New Roman" w:cs="Times New Roman"/>
                <w:sz w:val="28"/>
                <w:szCs w:val="28"/>
              </w:rPr>
            </w:pPr>
            <w:r w:rsidRPr="00B372C3">
              <w:rPr>
                <w:rFonts w:ascii="Times New Roman" w:hAnsi="Times New Roman" w:cs="Times New Roman"/>
                <w:sz w:val="28"/>
                <w:szCs w:val="28"/>
              </w:rPr>
              <w:t>Biên bản thí nghiệm Type Test và Routine Test</w:t>
            </w:r>
          </w:p>
        </w:tc>
        <w:tc>
          <w:tcPr>
            <w:tcW w:w="1273" w:type="dxa"/>
            <w:vAlign w:val="center"/>
          </w:tcPr>
          <w:p w:rsidR="00367AC6" w:rsidRPr="00B372C3" w:rsidRDefault="00367AC6" w:rsidP="00367AC6">
            <w:pPr>
              <w:spacing w:after="0" w:line="240" w:lineRule="auto"/>
              <w:jc w:val="center"/>
              <w:rPr>
                <w:rFonts w:ascii="Times New Roman" w:hAnsi="Times New Roman" w:cs="Times New Roman"/>
                <w:sz w:val="28"/>
                <w:szCs w:val="28"/>
              </w:rPr>
            </w:pPr>
          </w:p>
        </w:tc>
        <w:tc>
          <w:tcPr>
            <w:tcW w:w="2242" w:type="dxa"/>
            <w:vAlign w:val="center"/>
          </w:tcPr>
          <w:p w:rsidR="00367AC6" w:rsidRPr="00B372C3" w:rsidRDefault="00367AC6" w:rsidP="00367AC6">
            <w:pPr>
              <w:spacing w:after="0" w:line="240" w:lineRule="auto"/>
              <w:jc w:val="center"/>
              <w:rPr>
                <w:rFonts w:ascii="Times New Roman" w:hAnsi="Times New Roman" w:cs="Times New Roman"/>
                <w:sz w:val="28"/>
                <w:szCs w:val="28"/>
              </w:rPr>
            </w:pPr>
            <w:r w:rsidRPr="00B372C3">
              <w:rPr>
                <w:rFonts w:ascii="Times New Roman" w:hAnsi="Times New Roman" w:cs="Times New Roman"/>
                <w:sz w:val="28"/>
                <w:szCs w:val="28"/>
              </w:rPr>
              <w:t>có</w:t>
            </w:r>
          </w:p>
        </w:tc>
        <w:tc>
          <w:tcPr>
            <w:tcW w:w="1275" w:type="dxa"/>
          </w:tcPr>
          <w:p w:rsidR="00367AC6" w:rsidRPr="00B372C3" w:rsidRDefault="00367AC6" w:rsidP="00367AC6">
            <w:pPr>
              <w:spacing w:after="0" w:line="240" w:lineRule="auto"/>
              <w:jc w:val="both"/>
              <w:rPr>
                <w:rFonts w:ascii="Times New Roman" w:hAnsi="Times New Roman" w:cs="Times New Roman"/>
                <w:sz w:val="28"/>
                <w:szCs w:val="28"/>
              </w:rPr>
            </w:pPr>
          </w:p>
        </w:tc>
      </w:tr>
    </w:tbl>
    <w:p w:rsidR="0013509C" w:rsidRPr="0013509C" w:rsidRDefault="0013509C" w:rsidP="0013509C">
      <w:pPr>
        <w:widowControl w:val="0"/>
        <w:kinsoku w:val="0"/>
        <w:overflowPunct w:val="0"/>
        <w:autoSpaceDE w:val="0"/>
        <w:autoSpaceDN w:val="0"/>
        <w:adjustRightInd w:val="0"/>
        <w:spacing w:before="120" w:after="120" w:line="240" w:lineRule="auto"/>
        <w:rPr>
          <w:rFonts w:ascii="Times New Roman" w:eastAsia="Times New Roman" w:hAnsi="Times New Roman" w:cs="Times New Roman"/>
          <w:b/>
          <w:bCs/>
          <w:sz w:val="28"/>
          <w:szCs w:val="28"/>
        </w:rPr>
      </w:pPr>
      <w:r>
        <w:rPr>
          <w:rFonts w:ascii="Times New Roman" w:hAnsi="Times New Roman" w:cs="Times New Roman"/>
          <w:b/>
          <w:bCs/>
          <w:sz w:val="28"/>
          <w:szCs w:val="28"/>
        </w:rPr>
        <w:t>5.2. Đầu cốt xử lý đồng nhôm</w:t>
      </w:r>
    </w:p>
    <w:tbl>
      <w:tblPr>
        <w:tblW w:w="10201" w:type="dxa"/>
        <w:jc w:val="center"/>
        <w:tblLayout w:type="fixed"/>
        <w:tblCellMar>
          <w:left w:w="0" w:type="dxa"/>
          <w:right w:w="0" w:type="dxa"/>
        </w:tblCellMar>
        <w:tblLook w:val="0000" w:firstRow="0" w:lastRow="0" w:firstColumn="0" w:lastColumn="0" w:noHBand="0" w:noVBand="0"/>
      </w:tblPr>
      <w:tblGrid>
        <w:gridCol w:w="704"/>
        <w:gridCol w:w="3598"/>
        <w:gridCol w:w="1514"/>
        <w:gridCol w:w="3110"/>
        <w:gridCol w:w="1275"/>
      </w:tblGrid>
      <w:tr w:rsidR="006B115E" w:rsidRPr="006B115E" w:rsidTr="003D058F">
        <w:trPr>
          <w:trHeight w:hRule="exact" w:val="983"/>
          <w:tblHeader/>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B115E" w:rsidRPr="006B115E" w:rsidRDefault="006B115E" w:rsidP="00C53A11">
            <w:pPr>
              <w:pStyle w:val="TableParagraph"/>
              <w:kinsoku w:val="0"/>
              <w:overflowPunct w:val="0"/>
              <w:spacing w:before="0" w:line="296" w:lineRule="exact"/>
              <w:ind w:left="128" w:right="128"/>
              <w:rPr>
                <w:b/>
              </w:rPr>
            </w:pPr>
            <w:r w:rsidRPr="006B115E">
              <w:rPr>
                <w:b/>
                <w:bCs/>
                <w:sz w:val="26"/>
                <w:szCs w:val="26"/>
              </w:rPr>
              <w:t>TT</w:t>
            </w:r>
          </w:p>
        </w:tc>
        <w:tc>
          <w:tcPr>
            <w:tcW w:w="3598" w:type="dxa"/>
            <w:tcBorders>
              <w:top w:val="single" w:sz="4" w:space="0" w:color="000000"/>
              <w:left w:val="single" w:sz="4" w:space="0" w:color="000000"/>
              <w:bottom w:val="single" w:sz="4" w:space="0" w:color="000000"/>
              <w:right w:val="single" w:sz="4" w:space="0" w:color="000000"/>
            </w:tcBorders>
            <w:vAlign w:val="center"/>
          </w:tcPr>
          <w:p w:rsidR="006B115E" w:rsidRPr="006B115E" w:rsidRDefault="006B115E" w:rsidP="00C53A11">
            <w:pPr>
              <w:pStyle w:val="TableParagraph"/>
              <w:kinsoku w:val="0"/>
              <w:overflowPunct w:val="0"/>
              <w:spacing w:before="0" w:line="296" w:lineRule="exact"/>
              <w:ind w:left="1128"/>
              <w:jc w:val="left"/>
              <w:rPr>
                <w:b/>
              </w:rPr>
            </w:pPr>
            <w:r w:rsidRPr="006B115E">
              <w:rPr>
                <w:b/>
                <w:bCs/>
                <w:sz w:val="26"/>
                <w:szCs w:val="26"/>
              </w:rPr>
              <w:t>H</w:t>
            </w:r>
            <w:r w:rsidRPr="006B115E">
              <w:rPr>
                <w:b/>
                <w:sz w:val="26"/>
                <w:szCs w:val="26"/>
              </w:rPr>
              <w:t>ạ</w:t>
            </w:r>
            <w:r w:rsidRPr="006B115E">
              <w:rPr>
                <w:b/>
                <w:bCs/>
                <w:sz w:val="26"/>
                <w:szCs w:val="26"/>
              </w:rPr>
              <w:t>ng m</w:t>
            </w:r>
            <w:r w:rsidRPr="006B115E">
              <w:rPr>
                <w:b/>
                <w:sz w:val="26"/>
                <w:szCs w:val="26"/>
              </w:rPr>
              <w:t>ụ</w:t>
            </w:r>
            <w:r w:rsidRPr="006B115E">
              <w:rPr>
                <w:b/>
                <w:bCs/>
                <w:sz w:val="26"/>
                <w:szCs w:val="26"/>
              </w:rPr>
              <w:t>c</w:t>
            </w:r>
          </w:p>
        </w:tc>
        <w:tc>
          <w:tcPr>
            <w:tcW w:w="1514" w:type="dxa"/>
            <w:tcBorders>
              <w:top w:val="single" w:sz="4" w:space="0" w:color="000000"/>
              <w:left w:val="single" w:sz="4" w:space="0" w:color="000000"/>
              <w:bottom w:val="single" w:sz="4" w:space="0" w:color="000000"/>
              <w:right w:val="single" w:sz="4" w:space="0" w:color="000000"/>
            </w:tcBorders>
            <w:vAlign w:val="center"/>
          </w:tcPr>
          <w:p w:rsidR="006B115E" w:rsidRPr="006B115E" w:rsidRDefault="006B115E" w:rsidP="00C53A11">
            <w:pPr>
              <w:pStyle w:val="TableParagraph"/>
              <w:kinsoku w:val="0"/>
              <w:overflowPunct w:val="0"/>
              <w:spacing w:before="0" w:line="296" w:lineRule="exact"/>
              <w:ind w:left="140" w:right="147"/>
              <w:rPr>
                <w:b/>
              </w:rPr>
            </w:pPr>
            <w:r w:rsidRPr="006B115E">
              <w:rPr>
                <w:b/>
                <w:sz w:val="26"/>
                <w:szCs w:val="26"/>
              </w:rPr>
              <w:t>Đơ</w:t>
            </w:r>
            <w:r w:rsidRPr="006B115E">
              <w:rPr>
                <w:b/>
                <w:bCs/>
                <w:sz w:val="26"/>
                <w:szCs w:val="26"/>
              </w:rPr>
              <w:t>n v</w:t>
            </w:r>
            <w:r w:rsidRPr="006B115E">
              <w:rPr>
                <w:b/>
                <w:sz w:val="26"/>
                <w:szCs w:val="26"/>
              </w:rPr>
              <w:t>ị đ</w:t>
            </w:r>
            <w:r w:rsidRPr="006B115E">
              <w:rPr>
                <w:b/>
                <w:bCs/>
                <w:sz w:val="26"/>
                <w:szCs w:val="26"/>
              </w:rPr>
              <w:t>o</w:t>
            </w:r>
          </w:p>
        </w:tc>
        <w:tc>
          <w:tcPr>
            <w:tcW w:w="3110" w:type="dxa"/>
            <w:tcBorders>
              <w:top w:val="single" w:sz="4" w:space="0" w:color="000000"/>
              <w:left w:val="single" w:sz="4" w:space="0" w:color="000000"/>
              <w:bottom w:val="single" w:sz="4" w:space="0" w:color="000000"/>
              <w:right w:val="single" w:sz="4" w:space="0" w:color="000000"/>
            </w:tcBorders>
            <w:vAlign w:val="center"/>
          </w:tcPr>
          <w:p w:rsidR="006B115E" w:rsidRPr="006B115E" w:rsidRDefault="006B115E" w:rsidP="00C53A11">
            <w:pPr>
              <w:pStyle w:val="TableParagraph"/>
              <w:kinsoku w:val="0"/>
              <w:overflowPunct w:val="0"/>
              <w:spacing w:before="0" w:line="296" w:lineRule="exact"/>
              <w:ind w:left="99" w:right="106"/>
              <w:rPr>
                <w:b/>
              </w:rPr>
            </w:pPr>
            <w:r w:rsidRPr="006B115E">
              <w:rPr>
                <w:b/>
                <w:bCs/>
                <w:sz w:val="26"/>
                <w:szCs w:val="26"/>
              </w:rPr>
              <w:t>Yêu c</w:t>
            </w:r>
            <w:r w:rsidRPr="006B115E">
              <w:rPr>
                <w:b/>
                <w:sz w:val="26"/>
                <w:szCs w:val="26"/>
              </w:rPr>
              <w:t>ầ</w:t>
            </w:r>
            <w:r w:rsidRPr="006B115E">
              <w:rPr>
                <w:b/>
                <w:bCs/>
                <w:sz w:val="26"/>
                <w:szCs w:val="26"/>
              </w:rPr>
              <w:t>u</w:t>
            </w:r>
          </w:p>
        </w:tc>
        <w:tc>
          <w:tcPr>
            <w:tcW w:w="1275" w:type="dxa"/>
            <w:tcBorders>
              <w:top w:val="single" w:sz="4" w:space="0" w:color="000000"/>
              <w:left w:val="single" w:sz="4" w:space="0" w:color="000000"/>
              <w:bottom w:val="single" w:sz="4" w:space="0" w:color="000000"/>
              <w:right w:val="single" w:sz="4" w:space="0" w:color="000000"/>
            </w:tcBorders>
            <w:vAlign w:val="center"/>
          </w:tcPr>
          <w:p w:rsidR="006B115E" w:rsidRPr="006B115E" w:rsidRDefault="006B115E" w:rsidP="00C53A11">
            <w:pPr>
              <w:pStyle w:val="TableParagraph"/>
              <w:kinsoku w:val="0"/>
              <w:overflowPunct w:val="0"/>
              <w:spacing w:before="0" w:line="296" w:lineRule="exact"/>
              <w:ind w:left="99" w:right="106"/>
              <w:rPr>
                <w:b/>
                <w:bCs/>
                <w:sz w:val="26"/>
                <w:szCs w:val="26"/>
              </w:rPr>
            </w:pPr>
            <w:r w:rsidRPr="006B115E">
              <w:rPr>
                <w:b/>
                <w:bCs/>
                <w:sz w:val="26"/>
                <w:szCs w:val="26"/>
              </w:rPr>
              <w:t>Đề nghị và cam kết</w:t>
            </w: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0" w:right="2"/>
            </w:pPr>
            <w:r w:rsidRPr="00CE25DA">
              <w:rPr>
                <w:w w:val="99"/>
                <w:sz w:val="26"/>
                <w:szCs w:val="26"/>
              </w:rPr>
              <w:t>1</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0" w:line="291" w:lineRule="exact"/>
              <w:ind w:left="100"/>
              <w:jc w:val="left"/>
            </w:pPr>
            <w:r w:rsidRPr="00CE25DA">
              <w:rPr>
                <w:sz w:val="26"/>
                <w:szCs w:val="26"/>
              </w:rPr>
              <w:t>Nhà sản xuất</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pPr>
            <w:r w:rsidRPr="00CE25DA">
              <w:rPr>
                <w:sz w:val="26"/>
                <w:szCs w:val="26"/>
              </w:rPr>
              <w:t>Nêu cụ</w:t>
            </w:r>
            <w:r w:rsidRPr="00CE25DA">
              <w:rPr>
                <w:spacing w:val="-52"/>
                <w:sz w:val="26"/>
                <w:szCs w:val="26"/>
              </w:rPr>
              <w:t xml:space="preserve"> </w:t>
            </w:r>
            <w:r w:rsidRPr="00CE25DA">
              <w:rPr>
                <w:sz w:val="26"/>
                <w:szCs w:val="26"/>
              </w:rPr>
              <w:t>thể</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0" w:right="2"/>
            </w:pPr>
            <w:r w:rsidRPr="00CE25DA">
              <w:rPr>
                <w:w w:val="99"/>
                <w:sz w:val="26"/>
                <w:szCs w:val="26"/>
              </w:rPr>
              <w:t>2</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0" w:line="291" w:lineRule="exact"/>
              <w:ind w:left="100"/>
              <w:jc w:val="left"/>
            </w:pPr>
            <w:r w:rsidRPr="00CE25DA">
              <w:rPr>
                <w:sz w:val="26"/>
                <w:szCs w:val="26"/>
              </w:rPr>
              <w:t>Mã hiệu sản phẩm</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pPr>
            <w:r w:rsidRPr="00CE25DA">
              <w:rPr>
                <w:sz w:val="26"/>
                <w:szCs w:val="26"/>
              </w:rPr>
              <w:t>Nêu cụ</w:t>
            </w:r>
            <w:r w:rsidRPr="00CE25DA">
              <w:rPr>
                <w:spacing w:val="-52"/>
                <w:sz w:val="26"/>
                <w:szCs w:val="26"/>
              </w:rPr>
              <w:t xml:space="preserve"> </w:t>
            </w:r>
            <w:r w:rsidRPr="00CE25DA">
              <w:rPr>
                <w:sz w:val="26"/>
                <w:szCs w:val="26"/>
              </w:rPr>
              <w:t>thể</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0" w:right="2"/>
            </w:pPr>
            <w:r w:rsidRPr="00CE25DA">
              <w:rPr>
                <w:w w:val="99"/>
                <w:sz w:val="26"/>
                <w:szCs w:val="26"/>
              </w:rPr>
              <w:t>3</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0" w:line="291" w:lineRule="exact"/>
              <w:ind w:left="100"/>
              <w:jc w:val="left"/>
            </w:pPr>
            <w:r w:rsidRPr="00CE25DA">
              <w:rPr>
                <w:w w:val="95"/>
                <w:sz w:val="26"/>
                <w:szCs w:val="26"/>
              </w:rPr>
              <w:t>Nước sản xuất</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pPr>
            <w:r w:rsidRPr="00CE25DA">
              <w:rPr>
                <w:sz w:val="26"/>
                <w:szCs w:val="26"/>
              </w:rPr>
              <w:t>Nêu cụ</w:t>
            </w:r>
            <w:r w:rsidRPr="00CE25DA">
              <w:rPr>
                <w:spacing w:val="-52"/>
                <w:sz w:val="26"/>
                <w:szCs w:val="26"/>
              </w:rPr>
              <w:t xml:space="preserve"> </w:t>
            </w:r>
            <w:r w:rsidRPr="00CE25DA">
              <w:rPr>
                <w:sz w:val="26"/>
                <w:szCs w:val="26"/>
              </w:rPr>
              <w:t>thể</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0" w:right="2"/>
            </w:pPr>
            <w:r w:rsidRPr="00CE25DA">
              <w:rPr>
                <w:w w:val="99"/>
                <w:sz w:val="26"/>
                <w:szCs w:val="26"/>
              </w:rPr>
              <w:t>4</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100"/>
              <w:jc w:val="left"/>
            </w:pPr>
            <w:r w:rsidRPr="00CE25DA">
              <w:rPr>
                <w:sz w:val="26"/>
                <w:szCs w:val="26"/>
              </w:rPr>
              <w:t>Tiêu</w:t>
            </w:r>
            <w:r w:rsidRPr="00CE25DA">
              <w:rPr>
                <w:spacing w:val="-32"/>
                <w:sz w:val="26"/>
                <w:szCs w:val="26"/>
              </w:rPr>
              <w:t xml:space="preserve"> </w:t>
            </w:r>
            <w:r w:rsidRPr="00CE25DA">
              <w:rPr>
                <w:sz w:val="26"/>
                <w:szCs w:val="26"/>
              </w:rPr>
              <w:t>chuẩn</w:t>
            </w:r>
            <w:r w:rsidRPr="00CE25DA">
              <w:rPr>
                <w:spacing w:val="-32"/>
                <w:sz w:val="26"/>
                <w:szCs w:val="26"/>
              </w:rPr>
              <w:t xml:space="preserve"> </w:t>
            </w:r>
            <w:r w:rsidRPr="00CE25DA">
              <w:rPr>
                <w:sz w:val="26"/>
                <w:szCs w:val="26"/>
              </w:rPr>
              <w:t>quản</w:t>
            </w:r>
            <w:r w:rsidRPr="00CE25DA">
              <w:rPr>
                <w:spacing w:val="-32"/>
                <w:sz w:val="26"/>
                <w:szCs w:val="26"/>
              </w:rPr>
              <w:t xml:space="preserve"> </w:t>
            </w:r>
            <w:r w:rsidRPr="00CE25DA">
              <w:rPr>
                <w:sz w:val="26"/>
                <w:szCs w:val="26"/>
              </w:rPr>
              <w:t>lý</w:t>
            </w:r>
            <w:r w:rsidRPr="00CE25DA">
              <w:rPr>
                <w:spacing w:val="-32"/>
                <w:sz w:val="26"/>
                <w:szCs w:val="26"/>
              </w:rPr>
              <w:t xml:space="preserve"> </w:t>
            </w:r>
            <w:r w:rsidRPr="00CE25DA">
              <w:rPr>
                <w:sz w:val="26"/>
                <w:szCs w:val="26"/>
              </w:rPr>
              <w:t>chất</w:t>
            </w:r>
            <w:r w:rsidRPr="00CE25DA">
              <w:rPr>
                <w:spacing w:val="-32"/>
                <w:sz w:val="26"/>
                <w:szCs w:val="26"/>
              </w:rPr>
              <w:t xml:space="preserve"> </w:t>
            </w:r>
            <w:r w:rsidRPr="00CE25DA">
              <w:rPr>
                <w:sz w:val="26"/>
                <w:szCs w:val="26"/>
              </w:rPr>
              <w:t>lượng</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pPr>
            <w:r w:rsidRPr="00CE25DA">
              <w:rPr>
                <w:sz w:val="26"/>
                <w:szCs w:val="26"/>
              </w:rPr>
              <w:t>Nêu cụ</w:t>
            </w:r>
            <w:r w:rsidRPr="00CE25DA">
              <w:rPr>
                <w:spacing w:val="-52"/>
                <w:sz w:val="26"/>
                <w:szCs w:val="26"/>
              </w:rPr>
              <w:t xml:space="preserve"> </w:t>
            </w:r>
            <w:r w:rsidRPr="00CE25DA">
              <w:rPr>
                <w:sz w:val="26"/>
                <w:szCs w:val="26"/>
              </w:rPr>
              <w:t>thể</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0" w:right="2"/>
            </w:pPr>
            <w:r w:rsidRPr="00CE25DA">
              <w:rPr>
                <w:w w:val="99"/>
                <w:sz w:val="26"/>
                <w:szCs w:val="26"/>
              </w:rPr>
              <w:t>5</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100"/>
              <w:jc w:val="left"/>
            </w:pPr>
            <w:r w:rsidRPr="00CE25DA">
              <w:rPr>
                <w:sz w:val="26"/>
                <w:szCs w:val="26"/>
              </w:rPr>
              <w:t>Tiêu chuẩn áp dụng</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pPr>
            <w:r w:rsidRPr="00CE25DA">
              <w:rPr>
                <w:sz w:val="26"/>
                <w:szCs w:val="26"/>
              </w:rPr>
              <w:t>Nêu cụ</w:t>
            </w:r>
            <w:r w:rsidRPr="00CE25DA">
              <w:rPr>
                <w:spacing w:val="-52"/>
                <w:sz w:val="26"/>
                <w:szCs w:val="26"/>
              </w:rPr>
              <w:t xml:space="preserve"> </w:t>
            </w:r>
            <w:r w:rsidRPr="00CE25DA">
              <w:rPr>
                <w:sz w:val="26"/>
                <w:szCs w:val="26"/>
              </w:rPr>
              <w:t>thể</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9" w:right="101"/>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0" w:right="2"/>
            </w:pPr>
            <w:r w:rsidRPr="00CE25DA">
              <w:rPr>
                <w:w w:val="99"/>
                <w:sz w:val="26"/>
                <w:szCs w:val="26"/>
              </w:rPr>
              <w:t>6</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100"/>
              <w:jc w:val="left"/>
            </w:pPr>
            <w:r w:rsidRPr="00CE25DA">
              <w:rPr>
                <w:sz w:val="26"/>
                <w:szCs w:val="26"/>
              </w:rPr>
              <w:t>Loại đai ép cho cosse ép</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8" w:right="106"/>
            </w:pPr>
            <w:r w:rsidRPr="00CE25DA">
              <w:rPr>
                <w:sz w:val="26"/>
                <w:szCs w:val="26"/>
              </w:rPr>
              <w:t>Loại lục</w:t>
            </w:r>
            <w:r w:rsidRPr="00CE25DA">
              <w:rPr>
                <w:spacing w:val="-51"/>
                <w:sz w:val="26"/>
                <w:szCs w:val="26"/>
              </w:rPr>
              <w:t xml:space="preserve"> </w:t>
            </w:r>
            <w:r w:rsidRPr="00CE25DA">
              <w:rPr>
                <w:sz w:val="26"/>
                <w:szCs w:val="26"/>
              </w:rPr>
              <w:t>giác</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98" w:right="106"/>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0" w:right="2"/>
            </w:pPr>
            <w:r w:rsidRPr="00CE25DA">
              <w:rPr>
                <w:w w:val="99"/>
                <w:sz w:val="26"/>
                <w:szCs w:val="26"/>
              </w:rPr>
              <w:t>7</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ind w:left="100"/>
              <w:jc w:val="left"/>
            </w:pPr>
            <w:r w:rsidRPr="00CE25DA">
              <w:rPr>
                <w:sz w:val="26"/>
                <w:szCs w:val="26"/>
              </w:rPr>
              <w:t>Tiết diện của dây dẫn</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0" w:line="330" w:lineRule="exact"/>
              <w:ind w:left="133" w:right="147"/>
            </w:pPr>
            <w:r w:rsidRPr="00CE25DA">
              <w:rPr>
                <w:sz w:val="26"/>
                <w:szCs w:val="26"/>
              </w:rPr>
              <w:t>mm</w:t>
            </w:r>
            <w:r w:rsidRPr="00CE25DA">
              <w:rPr>
                <w:position w:val="12"/>
                <w:sz w:val="16"/>
                <w:szCs w:val="16"/>
              </w:rPr>
              <w:t>2</w:t>
            </w:r>
          </w:p>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100"/>
              <w:jc w:val="left"/>
            </w:pPr>
            <w:r w:rsidRPr="00CE25DA">
              <w:rPr>
                <w:sz w:val="26"/>
                <w:szCs w:val="26"/>
              </w:rPr>
              <w:t>C-A 70</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6"/>
            </w:pPr>
            <w:r w:rsidRPr="00CE25DA">
              <w:rPr>
                <w:sz w:val="26"/>
                <w:szCs w:val="26"/>
              </w:rPr>
              <w:t>70</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6"/>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100"/>
              <w:jc w:val="left"/>
            </w:pPr>
            <w:r w:rsidRPr="00CE25DA">
              <w:rPr>
                <w:sz w:val="26"/>
                <w:szCs w:val="26"/>
              </w:rPr>
              <w:t>C-A 95</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6"/>
            </w:pPr>
            <w:r w:rsidRPr="00CE25DA">
              <w:rPr>
                <w:sz w:val="26"/>
                <w:szCs w:val="26"/>
              </w:rPr>
              <w:t>95</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6"/>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100"/>
              <w:jc w:val="left"/>
            </w:pPr>
            <w:r w:rsidRPr="00CE25DA">
              <w:rPr>
                <w:sz w:val="26"/>
                <w:szCs w:val="26"/>
              </w:rPr>
              <w:t>C-A 120</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pPr>
            <w:r w:rsidRPr="00CE25DA">
              <w:rPr>
                <w:sz w:val="26"/>
                <w:szCs w:val="26"/>
              </w:rPr>
              <w:t>120</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rPr>
                <w:sz w:val="26"/>
                <w:szCs w:val="26"/>
              </w:rPr>
            </w:pPr>
          </w:p>
        </w:tc>
      </w:tr>
      <w:tr w:rsidR="006B115E" w:rsidRPr="00CE25DA" w:rsidTr="003D058F">
        <w:trPr>
          <w:trHeight w:hRule="exact" w:val="686"/>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184"/>
              <w:ind w:left="0" w:right="2"/>
            </w:pPr>
            <w:r w:rsidRPr="00CE25DA">
              <w:rPr>
                <w:w w:val="99"/>
                <w:sz w:val="26"/>
                <w:szCs w:val="26"/>
              </w:rPr>
              <w:t>8</w:t>
            </w:r>
          </w:p>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29" w:line="242" w:lineRule="auto"/>
              <w:ind w:left="100" w:right="95"/>
              <w:jc w:val="left"/>
            </w:pPr>
            <w:r w:rsidRPr="00CE25DA">
              <w:rPr>
                <w:sz w:val="26"/>
                <w:szCs w:val="26"/>
              </w:rPr>
              <w:t>Khả</w:t>
            </w:r>
            <w:r w:rsidRPr="00CE25DA">
              <w:rPr>
                <w:spacing w:val="-42"/>
                <w:sz w:val="26"/>
                <w:szCs w:val="26"/>
              </w:rPr>
              <w:t xml:space="preserve"> </w:t>
            </w:r>
            <w:r w:rsidRPr="00CE25DA">
              <w:rPr>
                <w:sz w:val="26"/>
                <w:szCs w:val="26"/>
              </w:rPr>
              <w:t>năng</w:t>
            </w:r>
            <w:r w:rsidRPr="00CE25DA">
              <w:rPr>
                <w:spacing w:val="-37"/>
                <w:sz w:val="26"/>
                <w:szCs w:val="26"/>
              </w:rPr>
              <w:t xml:space="preserve"> </w:t>
            </w:r>
            <w:r w:rsidRPr="00CE25DA">
              <w:rPr>
                <w:sz w:val="26"/>
                <w:szCs w:val="26"/>
              </w:rPr>
              <w:t>chịu</w:t>
            </w:r>
            <w:r w:rsidRPr="00CE25DA">
              <w:rPr>
                <w:spacing w:val="-35"/>
                <w:sz w:val="26"/>
                <w:szCs w:val="26"/>
              </w:rPr>
              <w:t xml:space="preserve"> </w:t>
            </w:r>
            <w:r w:rsidRPr="00CE25DA">
              <w:rPr>
                <w:sz w:val="26"/>
                <w:szCs w:val="26"/>
              </w:rPr>
              <w:t>được</w:t>
            </w:r>
            <w:r w:rsidRPr="00CE25DA">
              <w:rPr>
                <w:spacing w:val="-35"/>
                <w:sz w:val="26"/>
                <w:szCs w:val="26"/>
              </w:rPr>
              <w:t xml:space="preserve"> </w:t>
            </w:r>
            <w:r w:rsidRPr="00CE25DA">
              <w:rPr>
                <w:sz w:val="26"/>
                <w:szCs w:val="26"/>
              </w:rPr>
              <w:t>dòng</w:t>
            </w:r>
            <w:r w:rsidRPr="00CE25DA">
              <w:rPr>
                <w:spacing w:val="-37"/>
                <w:sz w:val="26"/>
                <w:szCs w:val="26"/>
              </w:rPr>
              <w:t xml:space="preserve"> </w:t>
            </w:r>
            <w:r w:rsidRPr="00CE25DA">
              <w:rPr>
                <w:sz w:val="26"/>
                <w:szCs w:val="26"/>
              </w:rPr>
              <w:t>điện liên</w:t>
            </w:r>
            <w:r w:rsidRPr="00CE25DA">
              <w:rPr>
                <w:spacing w:val="-17"/>
                <w:sz w:val="26"/>
                <w:szCs w:val="26"/>
              </w:rPr>
              <w:t xml:space="preserve"> </w:t>
            </w:r>
            <w:r w:rsidRPr="00CE25DA">
              <w:rPr>
                <w:sz w:val="26"/>
                <w:szCs w:val="26"/>
              </w:rPr>
              <w:t>tục</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184"/>
              <w:ind w:left="0" w:right="2"/>
            </w:pPr>
            <w:r w:rsidRPr="00CE25DA">
              <w:rPr>
                <w:w w:val="99"/>
                <w:sz w:val="26"/>
                <w:szCs w:val="26"/>
              </w:rPr>
              <w:t>A</w:t>
            </w:r>
          </w:p>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100"/>
              <w:jc w:val="left"/>
            </w:pPr>
            <w:r w:rsidRPr="00CE25DA">
              <w:rPr>
                <w:sz w:val="26"/>
                <w:szCs w:val="26"/>
              </w:rPr>
              <w:t>C-A 70</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pPr>
            <w:r w:rsidRPr="00CE25DA">
              <w:rPr>
                <w:sz w:val="26"/>
                <w:szCs w:val="26"/>
              </w:rPr>
              <w:t>270</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100"/>
              <w:jc w:val="left"/>
            </w:pPr>
            <w:r w:rsidRPr="00CE25DA">
              <w:rPr>
                <w:sz w:val="26"/>
                <w:szCs w:val="26"/>
              </w:rPr>
              <w:t>C-A 95</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pPr>
            <w:r w:rsidRPr="00CE25DA">
              <w:rPr>
                <w:sz w:val="26"/>
                <w:szCs w:val="26"/>
              </w:rPr>
              <w:t>320</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rPr>
                <w:sz w:val="26"/>
                <w:szCs w:val="26"/>
              </w:rPr>
            </w:pPr>
          </w:p>
        </w:tc>
      </w:tr>
      <w:tr w:rsidR="006B115E" w:rsidRPr="00CE25DA"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598"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100"/>
              <w:jc w:val="left"/>
            </w:pPr>
            <w:r w:rsidRPr="00CE25DA">
              <w:rPr>
                <w:sz w:val="26"/>
                <w:szCs w:val="26"/>
              </w:rPr>
              <w:t>C-A 120</w:t>
            </w:r>
          </w:p>
        </w:tc>
        <w:tc>
          <w:tcPr>
            <w:tcW w:w="1514"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tc>
        <w:tc>
          <w:tcPr>
            <w:tcW w:w="3110"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pPr>
            <w:r w:rsidRPr="00CE25DA">
              <w:rPr>
                <w:sz w:val="26"/>
                <w:szCs w:val="26"/>
              </w:rPr>
              <w:t>380</w:t>
            </w:r>
          </w:p>
        </w:tc>
        <w:tc>
          <w:tcPr>
            <w:tcW w:w="1275" w:type="dxa"/>
            <w:tcBorders>
              <w:top w:val="single" w:sz="4" w:space="0" w:color="000000"/>
              <w:left w:val="single" w:sz="4" w:space="0" w:color="000000"/>
              <w:bottom w:val="single" w:sz="4" w:space="0" w:color="000000"/>
              <w:right w:val="single" w:sz="4" w:space="0" w:color="000000"/>
            </w:tcBorders>
          </w:tcPr>
          <w:p w:rsidR="006B115E" w:rsidRPr="00CE25DA" w:rsidRDefault="006B115E" w:rsidP="00C53A11">
            <w:pPr>
              <w:pStyle w:val="TableParagraph"/>
              <w:kinsoku w:val="0"/>
              <w:overflowPunct w:val="0"/>
              <w:spacing w:before="31"/>
              <w:ind w:left="99" w:right="101"/>
              <w:rPr>
                <w:sz w:val="26"/>
                <w:szCs w:val="26"/>
              </w:rPr>
            </w:pPr>
          </w:p>
        </w:tc>
      </w:tr>
      <w:tr w:rsidR="00133583" w:rsidRPr="00133583" w:rsidTr="003D058F">
        <w:trPr>
          <w:trHeight w:hRule="exact" w:val="389"/>
          <w:jc w:val="center"/>
        </w:trPr>
        <w:tc>
          <w:tcPr>
            <w:tcW w:w="704" w:type="dxa"/>
            <w:tcBorders>
              <w:top w:val="single" w:sz="4" w:space="0" w:color="000000"/>
              <w:left w:val="single" w:sz="4" w:space="0" w:color="000000"/>
              <w:bottom w:val="single" w:sz="4" w:space="0" w:color="000000"/>
              <w:right w:val="single" w:sz="4" w:space="0" w:color="000000"/>
            </w:tcBorders>
          </w:tcPr>
          <w:p w:rsidR="00133583" w:rsidRPr="00133583" w:rsidRDefault="00133583" w:rsidP="00133583">
            <w:pPr>
              <w:jc w:val="center"/>
              <w:rPr>
                <w:rFonts w:ascii="Times New Roman" w:hAnsi="Times New Roman" w:cs="Times New Roman"/>
                <w:sz w:val="28"/>
                <w:szCs w:val="28"/>
              </w:rPr>
            </w:pPr>
            <w:r>
              <w:rPr>
                <w:rFonts w:ascii="Times New Roman" w:hAnsi="Times New Roman" w:cs="Times New Roman"/>
                <w:sz w:val="28"/>
                <w:szCs w:val="28"/>
              </w:rPr>
              <w:t>9</w:t>
            </w:r>
          </w:p>
        </w:tc>
        <w:tc>
          <w:tcPr>
            <w:tcW w:w="3598" w:type="dxa"/>
            <w:tcBorders>
              <w:top w:val="single" w:sz="4" w:space="0" w:color="000000"/>
              <w:left w:val="single" w:sz="4" w:space="0" w:color="000000"/>
              <w:bottom w:val="single" w:sz="4" w:space="0" w:color="000000"/>
              <w:right w:val="single" w:sz="4" w:space="0" w:color="000000"/>
            </w:tcBorders>
          </w:tcPr>
          <w:p w:rsidR="00133583" w:rsidRPr="00133583" w:rsidRDefault="00133583" w:rsidP="00133583">
            <w:pPr>
              <w:rPr>
                <w:rFonts w:ascii="Times New Roman" w:hAnsi="Times New Roman" w:cs="Times New Roman"/>
                <w:sz w:val="28"/>
                <w:szCs w:val="28"/>
              </w:rPr>
            </w:pPr>
            <w:r w:rsidRPr="00133583">
              <w:rPr>
                <w:rFonts w:ascii="Times New Roman" w:hAnsi="Times New Roman" w:cs="Times New Roman"/>
                <w:sz w:val="28"/>
                <w:szCs w:val="28"/>
              </w:rPr>
              <w:t>Kiểm tra và thử nghiệm</w:t>
            </w:r>
          </w:p>
        </w:tc>
        <w:tc>
          <w:tcPr>
            <w:tcW w:w="1514" w:type="dxa"/>
            <w:tcBorders>
              <w:top w:val="single" w:sz="4" w:space="0" w:color="000000"/>
              <w:left w:val="single" w:sz="4" w:space="0" w:color="000000"/>
              <w:bottom w:val="single" w:sz="4" w:space="0" w:color="000000"/>
              <w:right w:val="single" w:sz="4" w:space="0" w:color="000000"/>
            </w:tcBorders>
          </w:tcPr>
          <w:p w:rsidR="00133583" w:rsidRPr="00133583" w:rsidRDefault="00133583" w:rsidP="00133583">
            <w:pPr>
              <w:rPr>
                <w:rFonts w:ascii="Times New Roman" w:hAnsi="Times New Roman" w:cs="Times New Roman"/>
                <w:sz w:val="28"/>
                <w:szCs w:val="28"/>
              </w:rPr>
            </w:pPr>
          </w:p>
        </w:tc>
        <w:tc>
          <w:tcPr>
            <w:tcW w:w="3110" w:type="dxa"/>
            <w:tcBorders>
              <w:top w:val="single" w:sz="4" w:space="0" w:color="000000"/>
              <w:left w:val="single" w:sz="4" w:space="0" w:color="000000"/>
              <w:bottom w:val="single" w:sz="4" w:space="0" w:color="000000"/>
              <w:right w:val="single" w:sz="4" w:space="0" w:color="000000"/>
            </w:tcBorders>
          </w:tcPr>
          <w:p w:rsidR="00133583" w:rsidRPr="00133583" w:rsidRDefault="00133583" w:rsidP="00133583">
            <w:pPr>
              <w:jc w:val="center"/>
              <w:rPr>
                <w:rFonts w:ascii="Times New Roman" w:hAnsi="Times New Roman" w:cs="Times New Roman"/>
                <w:sz w:val="28"/>
                <w:szCs w:val="28"/>
              </w:rPr>
            </w:pPr>
            <w:r w:rsidRPr="00133583">
              <w:rPr>
                <w:rFonts w:ascii="Times New Roman" w:hAnsi="Times New Roman" w:cs="Times New Roman"/>
                <w:sz w:val="28"/>
                <w:szCs w:val="28"/>
              </w:rPr>
              <w:t>Như mục 4</w:t>
            </w:r>
          </w:p>
        </w:tc>
        <w:tc>
          <w:tcPr>
            <w:tcW w:w="1275" w:type="dxa"/>
            <w:tcBorders>
              <w:top w:val="single" w:sz="4" w:space="0" w:color="000000"/>
              <w:left w:val="single" w:sz="4" w:space="0" w:color="000000"/>
              <w:bottom w:val="single" w:sz="4" w:space="0" w:color="000000"/>
              <w:right w:val="single" w:sz="4" w:space="0" w:color="000000"/>
            </w:tcBorders>
          </w:tcPr>
          <w:p w:rsidR="00133583" w:rsidRPr="00133583" w:rsidRDefault="00133583" w:rsidP="00133583">
            <w:pPr>
              <w:rPr>
                <w:rFonts w:ascii="Times New Roman" w:hAnsi="Times New Roman" w:cs="Times New Roman"/>
                <w:sz w:val="28"/>
                <w:szCs w:val="28"/>
              </w:rPr>
            </w:pPr>
          </w:p>
        </w:tc>
      </w:tr>
      <w:tr w:rsidR="003D058F" w:rsidRPr="00CE25DA" w:rsidTr="003D058F">
        <w:tblPrEx>
          <w:jc w:val="left"/>
        </w:tblPrEx>
        <w:trPr>
          <w:trHeight w:hRule="exact" w:val="648"/>
        </w:trPr>
        <w:tc>
          <w:tcPr>
            <w:tcW w:w="704" w:type="dxa"/>
            <w:tcBorders>
              <w:top w:val="single" w:sz="4" w:space="0" w:color="000000"/>
              <w:left w:val="single" w:sz="4" w:space="0" w:color="000000"/>
              <w:bottom w:val="single" w:sz="4" w:space="0" w:color="000000"/>
              <w:right w:val="single" w:sz="4" w:space="0" w:color="000000"/>
            </w:tcBorders>
          </w:tcPr>
          <w:p w:rsidR="00A84E43" w:rsidRPr="00CE25DA" w:rsidRDefault="00133583" w:rsidP="00692BB9">
            <w:pPr>
              <w:pStyle w:val="TableParagraph"/>
              <w:kinsoku w:val="0"/>
              <w:overflowPunct w:val="0"/>
              <w:spacing w:before="160"/>
              <w:ind w:left="128" w:right="128"/>
            </w:pPr>
            <w:r>
              <w:rPr>
                <w:sz w:val="26"/>
                <w:szCs w:val="26"/>
              </w:rPr>
              <w:t>10</w:t>
            </w:r>
          </w:p>
        </w:tc>
        <w:tc>
          <w:tcPr>
            <w:tcW w:w="3598"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60"/>
              <w:ind w:left="100"/>
              <w:jc w:val="left"/>
            </w:pPr>
            <w:r w:rsidRPr="00CE25DA">
              <w:rPr>
                <w:sz w:val="26"/>
                <w:szCs w:val="26"/>
              </w:rPr>
              <w:t>Ghi nhãn</w:t>
            </w:r>
          </w:p>
        </w:tc>
        <w:tc>
          <w:tcPr>
            <w:tcW w:w="1514"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tc>
        <w:tc>
          <w:tcPr>
            <w:tcW w:w="3110"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6" w:line="298" w:lineRule="exact"/>
              <w:ind w:left="100" w:right="274"/>
              <w:jc w:val="left"/>
            </w:pPr>
            <w:r w:rsidRPr="00CE25DA">
              <w:rPr>
                <w:sz w:val="26"/>
                <w:szCs w:val="26"/>
              </w:rPr>
              <w:t>Việc</w:t>
            </w:r>
            <w:r w:rsidRPr="00CE25DA">
              <w:rPr>
                <w:spacing w:val="-23"/>
                <w:sz w:val="26"/>
                <w:szCs w:val="26"/>
              </w:rPr>
              <w:t xml:space="preserve"> </w:t>
            </w:r>
            <w:r w:rsidRPr="00CE25DA">
              <w:rPr>
                <w:sz w:val="26"/>
                <w:szCs w:val="26"/>
              </w:rPr>
              <w:t>ghi</w:t>
            </w:r>
            <w:r w:rsidRPr="00CE25DA">
              <w:rPr>
                <w:spacing w:val="-23"/>
                <w:sz w:val="26"/>
                <w:szCs w:val="26"/>
              </w:rPr>
              <w:t xml:space="preserve"> </w:t>
            </w:r>
            <w:r w:rsidRPr="00CE25DA">
              <w:rPr>
                <w:sz w:val="26"/>
                <w:szCs w:val="26"/>
              </w:rPr>
              <w:t>nhãn</w:t>
            </w:r>
            <w:r w:rsidRPr="00CE25DA">
              <w:rPr>
                <w:spacing w:val="-23"/>
                <w:sz w:val="26"/>
                <w:szCs w:val="26"/>
              </w:rPr>
              <w:t xml:space="preserve"> </w:t>
            </w:r>
            <w:r w:rsidRPr="00CE25DA">
              <w:rPr>
                <w:sz w:val="26"/>
                <w:szCs w:val="26"/>
              </w:rPr>
              <w:t>phải</w:t>
            </w:r>
            <w:r w:rsidRPr="00CE25DA">
              <w:rPr>
                <w:spacing w:val="-23"/>
                <w:sz w:val="26"/>
                <w:szCs w:val="26"/>
              </w:rPr>
              <w:t xml:space="preserve"> </w:t>
            </w:r>
            <w:r w:rsidRPr="00CE25DA">
              <w:rPr>
                <w:sz w:val="26"/>
                <w:szCs w:val="26"/>
              </w:rPr>
              <w:t>đảm</w:t>
            </w:r>
            <w:r w:rsidRPr="00CE25DA">
              <w:rPr>
                <w:spacing w:val="-26"/>
                <w:sz w:val="26"/>
                <w:szCs w:val="26"/>
              </w:rPr>
              <w:t xml:space="preserve"> </w:t>
            </w:r>
            <w:r w:rsidRPr="00CE25DA">
              <w:rPr>
                <w:sz w:val="26"/>
                <w:szCs w:val="26"/>
              </w:rPr>
              <w:t>bảo</w:t>
            </w:r>
            <w:r w:rsidRPr="00CE25DA">
              <w:rPr>
                <w:spacing w:val="-23"/>
                <w:sz w:val="26"/>
                <w:szCs w:val="26"/>
              </w:rPr>
              <w:t xml:space="preserve"> </w:t>
            </w:r>
            <w:r w:rsidRPr="00CE25DA">
              <w:rPr>
                <w:sz w:val="26"/>
                <w:szCs w:val="26"/>
              </w:rPr>
              <w:t xml:space="preserve">rõ </w:t>
            </w:r>
            <w:r w:rsidRPr="00CE25DA">
              <w:rPr>
                <w:spacing w:val="-3"/>
                <w:sz w:val="26"/>
                <w:szCs w:val="26"/>
              </w:rPr>
              <w:t>và</w:t>
            </w:r>
            <w:r w:rsidRPr="00CE25DA">
              <w:rPr>
                <w:spacing w:val="-30"/>
                <w:sz w:val="26"/>
                <w:szCs w:val="26"/>
              </w:rPr>
              <w:t xml:space="preserve"> </w:t>
            </w:r>
            <w:r w:rsidRPr="00CE25DA">
              <w:rPr>
                <w:sz w:val="26"/>
                <w:szCs w:val="26"/>
              </w:rPr>
              <w:t>bền</w:t>
            </w:r>
          </w:p>
        </w:tc>
        <w:tc>
          <w:tcPr>
            <w:tcW w:w="1275"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6" w:line="298" w:lineRule="exact"/>
              <w:ind w:left="100" w:right="274"/>
              <w:jc w:val="left"/>
              <w:rPr>
                <w:sz w:val="26"/>
                <w:szCs w:val="26"/>
              </w:rPr>
            </w:pPr>
          </w:p>
        </w:tc>
      </w:tr>
      <w:tr w:rsidR="00313DB2" w:rsidRPr="00CE25DA" w:rsidTr="003D058F">
        <w:tblPrEx>
          <w:jc w:val="left"/>
        </w:tblPrEx>
        <w:trPr>
          <w:trHeight w:hRule="exact" w:val="1307"/>
        </w:trPr>
        <w:tc>
          <w:tcPr>
            <w:tcW w:w="704"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0"/>
              <w:ind w:left="0"/>
              <w:jc w:val="left"/>
              <w:rPr>
                <w:sz w:val="26"/>
                <w:szCs w:val="26"/>
              </w:rPr>
            </w:pPr>
          </w:p>
          <w:p w:rsidR="00A84E43" w:rsidRPr="00CE25DA" w:rsidRDefault="00A84E43" w:rsidP="00133583">
            <w:pPr>
              <w:pStyle w:val="TableParagraph"/>
              <w:kinsoku w:val="0"/>
              <w:overflowPunct w:val="0"/>
              <w:spacing w:before="0"/>
              <w:ind w:left="128" w:right="128"/>
            </w:pPr>
            <w:r w:rsidRPr="00CE25DA">
              <w:rPr>
                <w:sz w:val="26"/>
                <w:szCs w:val="26"/>
              </w:rPr>
              <w:t>1</w:t>
            </w:r>
            <w:r w:rsidR="00133583">
              <w:rPr>
                <w:sz w:val="26"/>
                <w:szCs w:val="26"/>
              </w:rPr>
              <w:t>1</w:t>
            </w:r>
          </w:p>
        </w:tc>
        <w:tc>
          <w:tcPr>
            <w:tcW w:w="3598"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0"/>
              <w:ind w:left="0"/>
              <w:jc w:val="left"/>
              <w:rPr>
                <w:sz w:val="26"/>
                <w:szCs w:val="26"/>
              </w:rPr>
            </w:pPr>
          </w:p>
          <w:p w:rsidR="00A84E43" w:rsidRPr="00CE25DA" w:rsidRDefault="00A84E43" w:rsidP="00C53A11">
            <w:pPr>
              <w:pStyle w:val="TableParagraph"/>
              <w:kinsoku w:val="0"/>
              <w:overflowPunct w:val="0"/>
              <w:spacing w:before="0"/>
              <w:ind w:left="100"/>
              <w:jc w:val="left"/>
            </w:pPr>
            <w:r w:rsidRPr="00CE25DA">
              <w:rPr>
                <w:sz w:val="26"/>
                <w:szCs w:val="26"/>
              </w:rPr>
              <w:t>Bao gói</w:t>
            </w:r>
          </w:p>
        </w:tc>
        <w:tc>
          <w:tcPr>
            <w:tcW w:w="1514"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tc>
        <w:tc>
          <w:tcPr>
            <w:tcW w:w="3110"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0"/>
              <w:ind w:left="100" w:right="194"/>
              <w:jc w:val="both"/>
            </w:pPr>
            <w:r w:rsidRPr="00CE25DA">
              <w:rPr>
                <w:sz w:val="26"/>
                <w:szCs w:val="26"/>
              </w:rPr>
              <w:t>Phải</w:t>
            </w:r>
            <w:r w:rsidRPr="00CE25DA">
              <w:rPr>
                <w:spacing w:val="-28"/>
                <w:sz w:val="26"/>
                <w:szCs w:val="26"/>
              </w:rPr>
              <w:t xml:space="preserve"> </w:t>
            </w:r>
            <w:r w:rsidRPr="00CE25DA">
              <w:rPr>
                <w:sz w:val="26"/>
                <w:szCs w:val="26"/>
              </w:rPr>
              <w:t>được</w:t>
            </w:r>
            <w:r w:rsidRPr="00CE25DA">
              <w:rPr>
                <w:spacing w:val="-28"/>
                <w:sz w:val="26"/>
                <w:szCs w:val="26"/>
              </w:rPr>
              <w:t xml:space="preserve"> </w:t>
            </w:r>
            <w:r w:rsidRPr="00CE25DA">
              <w:rPr>
                <w:sz w:val="26"/>
                <w:szCs w:val="26"/>
              </w:rPr>
              <w:t>đóng</w:t>
            </w:r>
            <w:r w:rsidRPr="00CE25DA">
              <w:rPr>
                <w:spacing w:val="-31"/>
                <w:sz w:val="26"/>
                <w:szCs w:val="26"/>
              </w:rPr>
              <w:t xml:space="preserve"> </w:t>
            </w:r>
            <w:r w:rsidRPr="00CE25DA">
              <w:rPr>
                <w:sz w:val="26"/>
                <w:szCs w:val="26"/>
              </w:rPr>
              <w:t>gói</w:t>
            </w:r>
            <w:r w:rsidRPr="00CE25DA">
              <w:rPr>
                <w:spacing w:val="-28"/>
                <w:sz w:val="26"/>
                <w:szCs w:val="26"/>
              </w:rPr>
              <w:t xml:space="preserve"> </w:t>
            </w:r>
            <w:r w:rsidRPr="00CE25DA">
              <w:rPr>
                <w:sz w:val="26"/>
                <w:szCs w:val="26"/>
              </w:rPr>
              <w:t>để</w:t>
            </w:r>
            <w:r w:rsidRPr="00CE25DA">
              <w:rPr>
                <w:spacing w:val="-35"/>
                <w:sz w:val="26"/>
                <w:szCs w:val="26"/>
              </w:rPr>
              <w:t xml:space="preserve"> </w:t>
            </w:r>
            <w:r w:rsidRPr="00CE25DA">
              <w:rPr>
                <w:sz w:val="26"/>
                <w:szCs w:val="26"/>
              </w:rPr>
              <w:t>dễ</w:t>
            </w:r>
            <w:r w:rsidRPr="00CE25DA">
              <w:rPr>
                <w:spacing w:val="-36"/>
                <w:sz w:val="26"/>
                <w:szCs w:val="26"/>
              </w:rPr>
              <w:t xml:space="preserve"> </w:t>
            </w:r>
            <w:r w:rsidRPr="00CE25DA">
              <w:rPr>
                <w:sz w:val="26"/>
                <w:szCs w:val="26"/>
              </w:rPr>
              <w:t xml:space="preserve">dàng </w:t>
            </w:r>
            <w:r w:rsidRPr="00CE25DA">
              <w:rPr>
                <w:spacing w:val="-3"/>
                <w:sz w:val="26"/>
                <w:szCs w:val="26"/>
              </w:rPr>
              <w:t>và</w:t>
            </w:r>
            <w:r w:rsidRPr="00CE25DA">
              <w:rPr>
                <w:spacing w:val="-25"/>
                <w:sz w:val="26"/>
                <w:szCs w:val="26"/>
              </w:rPr>
              <w:t xml:space="preserve"> </w:t>
            </w:r>
            <w:r w:rsidRPr="00CE25DA">
              <w:rPr>
                <w:sz w:val="26"/>
                <w:szCs w:val="26"/>
              </w:rPr>
              <w:t>thuận</w:t>
            </w:r>
            <w:r w:rsidRPr="00CE25DA">
              <w:rPr>
                <w:spacing w:val="-25"/>
                <w:sz w:val="26"/>
                <w:szCs w:val="26"/>
              </w:rPr>
              <w:t xml:space="preserve"> </w:t>
            </w:r>
            <w:r w:rsidRPr="00CE25DA">
              <w:rPr>
                <w:sz w:val="26"/>
                <w:szCs w:val="26"/>
              </w:rPr>
              <w:t>tiện</w:t>
            </w:r>
            <w:r w:rsidRPr="00CE25DA">
              <w:rPr>
                <w:spacing w:val="-25"/>
                <w:sz w:val="26"/>
                <w:szCs w:val="26"/>
              </w:rPr>
              <w:t xml:space="preserve"> </w:t>
            </w:r>
            <w:r w:rsidRPr="00CE25DA">
              <w:rPr>
                <w:sz w:val="26"/>
                <w:szCs w:val="26"/>
              </w:rPr>
              <w:t>cho</w:t>
            </w:r>
            <w:r w:rsidRPr="00CE25DA">
              <w:rPr>
                <w:spacing w:val="-25"/>
                <w:sz w:val="26"/>
                <w:szCs w:val="26"/>
              </w:rPr>
              <w:t xml:space="preserve"> </w:t>
            </w:r>
            <w:r w:rsidRPr="00CE25DA">
              <w:rPr>
                <w:sz w:val="26"/>
                <w:szCs w:val="26"/>
              </w:rPr>
              <w:t>việc</w:t>
            </w:r>
            <w:r w:rsidRPr="00CE25DA">
              <w:rPr>
                <w:spacing w:val="-25"/>
                <w:sz w:val="26"/>
                <w:szCs w:val="26"/>
              </w:rPr>
              <w:t xml:space="preserve"> </w:t>
            </w:r>
            <w:r w:rsidRPr="00CE25DA">
              <w:rPr>
                <w:sz w:val="26"/>
                <w:szCs w:val="26"/>
              </w:rPr>
              <w:t>bảo</w:t>
            </w:r>
            <w:r w:rsidRPr="00CE25DA">
              <w:rPr>
                <w:spacing w:val="-25"/>
                <w:sz w:val="26"/>
                <w:szCs w:val="26"/>
              </w:rPr>
              <w:t xml:space="preserve"> </w:t>
            </w:r>
            <w:r w:rsidRPr="00CE25DA">
              <w:rPr>
                <w:sz w:val="26"/>
                <w:szCs w:val="26"/>
              </w:rPr>
              <w:t>quản trong</w:t>
            </w:r>
            <w:r w:rsidRPr="00CE25DA">
              <w:rPr>
                <w:spacing w:val="-24"/>
                <w:sz w:val="26"/>
                <w:szCs w:val="26"/>
              </w:rPr>
              <w:t xml:space="preserve"> </w:t>
            </w:r>
            <w:r w:rsidRPr="00CE25DA">
              <w:rPr>
                <w:sz w:val="26"/>
                <w:szCs w:val="26"/>
              </w:rPr>
              <w:t>kho</w:t>
            </w:r>
            <w:r w:rsidRPr="00CE25DA">
              <w:rPr>
                <w:spacing w:val="-24"/>
                <w:sz w:val="26"/>
                <w:szCs w:val="26"/>
              </w:rPr>
              <w:t xml:space="preserve"> </w:t>
            </w:r>
            <w:r w:rsidRPr="00CE25DA">
              <w:rPr>
                <w:sz w:val="26"/>
                <w:szCs w:val="26"/>
              </w:rPr>
              <w:t>cũng</w:t>
            </w:r>
            <w:r w:rsidRPr="00CE25DA">
              <w:rPr>
                <w:spacing w:val="-27"/>
                <w:sz w:val="26"/>
                <w:szCs w:val="26"/>
              </w:rPr>
              <w:t xml:space="preserve"> </w:t>
            </w:r>
            <w:r w:rsidRPr="00CE25DA">
              <w:rPr>
                <w:sz w:val="26"/>
                <w:szCs w:val="26"/>
              </w:rPr>
              <w:t>như</w:t>
            </w:r>
            <w:r w:rsidRPr="00CE25DA">
              <w:rPr>
                <w:spacing w:val="-28"/>
                <w:sz w:val="26"/>
                <w:szCs w:val="26"/>
              </w:rPr>
              <w:t xml:space="preserve"> </w:t>
            </w:r>
            <w:r w:rsidRPr="00CE25DA">
              <w:rPr>
                <w:sz w:val="26"/>
                <w:szCs w:val="26"/>
              </w:rPr>
              <w:t>vận</w:t>
            </w:r>
            <w:r w:rsidRPr="00CE25DA">
              <w:rPr>
                <w:spacing w:val="-24"/>
                <w:sz w:val="26"/>
                <w:szCs w:val="26"/>
              </w:rPr>
              <w:t xml:space="preserve"> </w:t>
            </w:r>
            <w:r w:rsidRPr="00CE25DA">
              <w:rPr>
                <w:sz w:val="26"/>
                <w:szCs w:val="26"/>
              </w:rPr>
              <w:t>chuyển</w:t>
            </w:r>
          </w:p>
        </w:tc>
        <w:tc>
          <w:tcPr>
            <w:tcW w:w="1275"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0"/>
              <w:ind w:left="100" w:right="194"/>
              <w:jc w:val="both"/>
              <w:rPr>
                <w:sz w:val="26"/>
                <w:szCs w:val="26"/>
              </w:rPr>
            </w:pPr>
          </w:p>
        </w:tc>
      </w:tr>
      <w:tr w:rsidR="003D058F" w:rsidRPr="00CE25DA" w:rsidTr="003D058F">
        <w:tblPrEx>
          <w:jc w:val="left"/>
        </w:tblPrEx>
        <w:trPr>
          <w:trHeight w:hRule="exact" w:val="648"/>
        </w:trPr>
        <w:tc>
          <w:tcPr>
            <w:tcW w:w="704" w:type="dxa"/>
            <w:tcBorders>
              <w:top w:val="single" w:sz="4" w:space="0" w:color="000000"/>
              <w:left w:val="single" w:sz="4" w:space="0" w:color="000000"/>
              <w:bottom w:val="single" w:sz="4" w:space="0" w:color="000000"/>
              <w:right w:val="single" w:sz="4" w:space="0" w:color="000000"/>
            </w:tcBorders>
          </w:tcPr>
          <w:p w:rsidR="00A84E43" w:rsidRPr="00CE25DA" w:rsidRDefault="00A84E43" w:rsidP="00133583">
            <w:pPr>
              <w:pStyle w:val="TableParagraph"/>
              <w:kinsoku w:val="0"/>
              <w:overflowPunct w:val="0"/>
              <w:spacing w:before="160"/>
              <w:ind w:left="128" w:right="128"/>
            </w:pPr>
            <w:r w:rsidRPr="00CE25DA">
              <w:rPr>
                <w:sz w:val="26"/>
                <w:szCs w:val="26"/>
              </w:rPr>
              <w:t>1</w:t>
            </w:r>
            <w:r w:rsidR="00133583">
              <w:rPr>
                <w:sz w:val="26"/>
                <w:szCs w:val="26"/>
              </w:rPr>
              <w:t>2</w:t>
            </w:r>
          </w:p>
        </w:tc>
        <w:tc>
          <w:tcPr>
            <w:tcW w:w="3598"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0" w:line="242" w:lineRule="auto"/>
              <w:ind w:left="100" w:right="342"/>
              <w:jc w:val="left"/>
            </w:pPr>
            <w:r w:rsidRPr="00CE25DA">
              <w:rPr>
                <w:sz w:val="26"/>
                <w:szCs w:val="26"/>
              </w:rPr>
              <w:t>Tài</w:t>
            </w:r>
            <w:r w:rsidRPr="00CE25DA">
              <w:rPr>
                <w:spacing w:val="-24"/>
                <w:sz w:val="26"/>
                <w:szCs w:val="26"/>
              </w:rPr>
              <w:t xml:space="preserve"> </w:t>
            </w:r>
            <w:r w:rsidRPr="00CE25DA">
              <w:rPr>
                <w:sz w:val="26"/>
                <w:szCs w:val="26"/>
              </w:rPr>
              <w:t>liệu</w:t>
            </w:r>
            <w:r w:rsidRPr="00CE25DA">
              <w:rPr>
                <w:spacing w:val="-24"/>
                <w:sz w:val="26"/>
                <w:szCs w:val="26"/>
              </w:rPr>
              <w:t xml:space="preserve"> </w:t>
            </w:r>
            <w:r w:rsidRPr="00CE25DA">
              <w:rPr>
                <w:spacing w:val="-3"/>
                <w:sz w:val="26"/>
                <w:szCs w:val="26"/>
              </w:rPr>
              <w:t>kỹ</w:t>
            </w:r>
            <w:r w:rsidRPr="00CE25DA">
              <w:rPr>
                <w:spacing w:val="-31"/>
                <w:sz w:val="26"/>
                <w:szCs w:val="26"/>
              </w:rPr>
              <w:t xml:space="preserve"> </w:t>
            </w:r>
            <w:r w:rsidRPr="00CE25DA">
              <w:rPr>
                <w:sz w:val="26"/>
                <w:szCs w:val="26"/>
              </w:rPr>
              <w:t>thuậ</w:t>
            </w:r>
            <w:r w:rsidR="00313DB2">
              <w:rPr>
                <w:sz w:val="26"/>
                <w:szCs w:val="26"/>
              </w:rPr>
              <w:t>t,</w:t>
            </w:r>
            <w:r w:rsidRPr="00CE25DA">
              <w:rPr>
                <w:spacing w:val="-22"/>
                <w:sz w:val="26"/>
                <w:szCs w:val="26"/>
              </w:rPr>
              <w:t xml:space="preserve"> </w:t>
            </w:r>
            <w:r w:rsidRPr="00CE25DA">
              <w:rPr>
                <w:sz w:val="26"/>
                <w:szCs w:val="26"/>
              </w:rPr>
              <w:t>bản</w:t>
            </w:r>
            <w:r w:rsidRPr="00CE25DA">
              <w:rPr>
                <w:spacing w:val="-24"/>
                <w:sz w:val="26"/>
                <w:szCs w:val="26"/>
              </w:rPr>
              <w:t xml:space="preserve"> </w:t>
            </w:r>
            <w:r w:rsidRPr="00CE25DA">
              <w:rPr>
                <w:spacing w:val="-3"/>
                <w:sz w:val="26"/>
                <w:szCs w:val="26"/>
              </w:rPr>
              <w:t>vẽ</w:t>
            </w:r>
            <w:r w:rsidRPr="00CE25DA">
              <w:rPr>
                <w:spacing w:val="-31"/>
                <w:sz w:val="26"/>
                <w:szCs w:val="26"/>
              </w:rPr>
              <w:t xml:space="preserve"> </w:t>
            </w:r>
            <w:r w:rsidRPr="00CE25DA">
              <w:rPr>
                <w:sz w:val="26"/>
                <w:szCs w:val="26"/>
              </w:rPr>
              <w:t>chế tạo</w:t>
            </w:r>
          </w:p>
        </w:tc>
        <w:tc>
          <w:tcPr>
            <w:tcW w:w="1514"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tc>
        <w:tc>
          <w:tcPr>
            <w:tcW w:w="3110"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60"/>
              <w:ind w:left="99" w:right="101"/>
            </w:pPr>
            <w:r w:rsidRPr="00CE25DA">
              <w:rPr>
                <w:sz w:val="26"/>
                <w:szCs w:val="26"/>
              </w:rPr>
              <w:t>có</w:t>
            </w:r>
          </w:p>
        </w:tc>
        <w:tc>
          <w:tcPr>
            <w:tcW w:w="1275"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60"/>
              <w:ind w:left="99" w:right="101"/>
              <w:rPr>
                <w:sz w:val="26"/>
                <w:szCs w:val="26"/>
              </w:rPr>
            </w:pPr>
          </w:p>
        </w:tc>
      </w:tr>
      <w:tr w:rsidR="003D058F" w:rsidRPr="00CE25DA" w:rsidTr="003D058F">
        <w:tblPrEx>
          <w:jc w:val="left"/>
        </w:tblPrEx>
        <w:trPr>
          <w:trHeight w:hRule="exact" w:val="648"/>
        </w:trPr>
        <w:tc>
          <w:tcPr>
            <w:tcW w:w="704" w:type="dxa"/>
            <w:tcBorders>
              <w:top w:val="single" w:sz="4" w:space="0" w:color="000000"/>
              <w:left w:val="single" w:sz="4" w:space="0" w:color="000000"/>
              <w:bottom w:val="single" w:sz="4" w:space="0" w:color="000000"/>
              <w:right w:val="single" w:sz="4" w:space="0" w:color="000000"/>
            </w:tcBorders>
          </w:tcPr>
          <w:p w:rsidR="00A84E43" w:rsidRPr="00CE25DA" w:rsidRDefault="00A84E43" w:rsidP="00133583">
            <w:pPr>
              <w:pStyle w:val="TableParagraph"/>
              <w:kinsoku w:val="0"/>
              <w:overflowPunct w:val="0"/>
              <w:spacing w:before="160"/>
              <w:ind w:left="128" w:right="128"/>
            </w:pPr>
            <w:r w:rsidRPr="00CE25DA">
              <w:rPr>
                <w:sz w:val="26"/>
                <w:szCs w:val="26"/>
              </w:rPr>
              <w:t>1</w:t>
            </w:r>
            <w:r w:rsidR="00133583">
              <w:rPr>
                <w:sz w:val="26"/>
                <w:szCs w:val="26"/>
              </w:rPr>
              <w:t>3</w:t>
            </w:r>
          </w:p>
        </w:tc>
        <w:tc>
          <w:tcPr>
            <w:tcW w:w="3598"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0" w:line="242" w:lineRule="auto"/>
              <w:ind w:left="100" w:right="514"/>
              <w:jc w:val="left"/>
            </w:pPr>
            <w:r w:rsidRPr="00CE25DA">
              <w:rPr>
                <w:sz w:val="26"/>
                <w:szCs w:val="26"/>
              </w:rPr>
              <w:t>Biên bản thí nghiệm Type Test và Routine Test</w:t>
            </w:r>
          </w:p>
        </w:tc>
        <w:tc>
          <w:tcPr>
            <w:tcW w:w="1514"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tc>
        <w:tc>
          <w:tcPr>
            <w:tcW w:w="3110"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60"/>
              <w:ind w:left="99" w:right="101"/>
            </w:pPr>
            <w:r w:rsidRPr="00CE25DA">
              <w:rPr>
                <w:sz w:val="26"/>
                <w:szCs w:val="26"/>
              </w:rPr>
              <w:t>có</w:t>
            </w:r>
          </w:p>
        </w:tc>
        <w:tc>
          <w:tcPr>
            <w:tcW w:w="1275" w:type="dxa"/>
            <w:tcBorders>
              <w:top w:val="single" w:sz="4" w:space="0" w:color="000000"/>
              <w:left w:val="single" w:sz="4" w:space="0" w:color="000000"/>
              <w:bottom w:val="single" w:sz="4" w:space="0" w:color="000000"/>
              <w:right w:val="single" w:sz="4" w:space="0" w:color="000000"/>
            </w:tcBorders>
          </w:tcPr>
          <w:p w:rsidR="00A84E43" w:rsidRPr="00CE25DA" w:rsidRDefault="00A84E43" w:rsidP="00C53A11">
            <w:pPr>
              <w:pStyle w:val="TableParagraph"/>
              <w:kinsoku w:val="0"/>
              <w:overflowPunct w:val="0"/>
              <w:spacing w:before="160"/>
              <w:ind w:left="99" w:right="101"/>
              <w:rPr>
                <w:sz w:val="26"/>
                <w:szCs w:val="26"/>
              </w:rPr>
            </w:pPr>
          </w:p>
        </w:tc>
      </w:tr>
    </w:tbl>
    <w:p w:rsidR="00BD37AB" w:rsidRPr="00B372C3" w:rsidRDefault="002762C4" w:rsidP="00B372C3">
      <w:pPr>
        <w:spacing w:after="0" w:line="240" w:lineRule="auto"/>
        <w:jc w:val="both"/>
        <w:rPr>
          <w:rFonts w:ascii="Times New Roman" w:hAnsi="Times New Roman" w:cs="Times New Roman"/>
          <w:sz w:val="28"/>
          <w:szCs w:val="28"/>
        </w:rPr>
      </w:pPr>
    </w:p>
    <w:sectPr w:rsidR="00BD37AB" w:rsidRPr="00B372C3" w:rsidSect="0004711B">
      <w:pgSz w:w="11907" w:h="16840" w:code="9"/>
      <w:pgMar w:top="1134" w:right="1021" w:bottom="1134" w:left="1418"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1" w15:restartNumberingAfterBreak="0">
    <w:nsid w:val="00000403"/>
    <w:multiLevelType w:val="multilevel"/>
    <w:tmpl w:val="00000886"/>
    <w:lvl w:ilvl="0">
      <w:start w:val="1"/>
      <w:numFmt w:val="decimal"/>
      <w:lvlText w:val="%1."/>
      <w:lvlJc w:val="left"/>
      <w:pPr>
        <w:ind w:left="119" w:hanging="317"/>
      </w:pPr>
      <w:rPr>
        <w:rFonts w:ascii="Times New Roman" w:hAnsi="Times New Roman" w:cs="Times New Roman"/>
        <w:b w:val="0"/>
        <w:bCs w:val="0"/>
        <w:spacing w:val="0"/>
        <w:w w:val="99"/>
        <w:sz w:val="28"/>
        <w:szCs w:val="28"/>
      </w:rPr>
    </w:lvl>
    <w:lvl w:ilvl="1">
      <w:numFmt w:val="bullet"/>
      <w:lvlText w:val="•"/>
      <w:lvlJc w:val="left"/>
      <w:pPr>
        <w:ind w:left="1054" w:hanging="317"/>
      </w:pPr>
    </w:lvl>
    <w:lvl w:ilvl="2">
      <w:numFmt w:val="bullet"/>
      <w:lvlText w:val="•"/>
      <w:lvlJc w:val="left"/>
      <w:pPr>
        <w:ind w:left="1988" w:hanging="317"/>
      </w:pPr>
    </w:lvl>
    <w:lvl w:ilvl="3">
      <w:numFmt w:val="bullet"/>
      <w:lvlText w:val="•"/>
      <w:lvlJc w:val="left"/>
      <w:pPr>
        <w:ind w:left="2922" w:hanging="317"/>
      </w:pPr>
    </w:lvl>
    <w:lvl w:ilvl="4">
      <w:numFmt w:val="bullet"/>
      <w:lvlText w:val="•"/>
      <w:lvlJc w:val="left"/>
      <w:pPr>
        <w:ind w:left="3856" w:hanging="317"/>
      </w:pPr>
    </w:lvl>
    <w:lvl w:ilvl="5">
      <w:numFmt w:val="bullet"/>
      <w:lvlText w:val="•"/>
      <w:lvlJc w:val="left"/>
      <w:pPr>
        <w:ind w:left="4790" w:hanging="317"/>
      </w:pPr>
    </w:lvl>
    <w:lvl w:ilvl="6">
      <w:numFmt w:val="bullet"/>
      <w:lvlText w:val="•"/>
      <w:lvlJc w:val="left"/>
      <w:pPr>
        <w:ind w:left="5724" w:hanging="317"/>
      </w:pPr>
    </w:lvl>
    <w:lvl w:ilvl="7">
      <w:numFmt w:val="bullet"/>
      <w:lvlText w:val="•"/>
      <w:lvlJc w:val="left"/>
      <w:pPr>
        <w:ind w:left="6658" w:hanging="317"/>
      </w:pPr>
    </w:lvl>
    <w:lvl w:ilvl="8">
      <w:numFmt w:val="bullet"/>
      <w:lvlText w:val="•"/>
      <w:lvlJc w:val="left"/>
      <w:pPr>
        <w:ind w:left="7592" w:hanging="317"/>
      </w:pPr>
    </w:lvl>
  </w:abstractNum>
  <w:abstractNum w:abstractNumId="2" w15:restartNumberingAfterBreak="0">
    <w:nsid w:val="00000404"/>
    <w:multiLevelType w:val="multilevel"/>
    <w:tmpl w:val="00000887"/>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290" w:hanging="284"/>
      </w:p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3"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4"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5" w15:restartNumberingAfterBreak="0">
    <w:nsid w:val="00000407"/>
    <w:multiLevelType w:val="multilevel"/>
    <w:tmpl w:val="0000088A"/>
    <w:lvl w:ilvl="0">
      <w:start w:val="6"/>
      <w:numFmt w:val="decimal"/>
      <w:lvlText w:val="%1."/>
      <w:lvlJc w:val="left"/>
      <w:pPr>
        <w:ind w:left="502" w:hanging="284"/>
      </w:pPr>
      <w:rPr>
        <w:rFonts w:cs="Times New Roman"/>
        <w:b/>
        <w:bCs/>
        <w:i/>
        <w:iCs/>
        <w:w w:val="99"/>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1684" w:hanging="495"/>
      </w:pPr>
    </w:lvl>
    <w:lvl w:ilvl="3">
      <w:numFmt w:val="bullet"/>
      <w:lvlText w:val="•"/>
      <w:lvlJc w:val="left"/>
      <w:pPr>
        <w:ind w:left="2648" w:hanging="495"/>
      </w:pPr>
    </w:lvl>
    <w:lvl w:ilvl="4">
      <w:numFmt w:val="bullet"/>
      <w:lvlText w:val="•"/>
      <w:lvlJc w:val="left"/>
      <w:pPr>
        <w:ind w:left="3613" w:hanging="495"/>
      </w:pPr>
    </w:lvl>
    <w:lvl w:ilvl="5">
      <w:numFmt w:val="bullet"/>
      <w:lvlText w:val="•"/>
      <w:lvlJc w:val="left"/>
      <w:pPr>
        <w:ind w:left="4577" w:hanging="495"/>
      </w:pPr>
    </w:lvl>
    <w:lvl w:ilvl="6">
      <w:numFmt w:val="bullet"/>
      <w:lvlText w:val="•"/>
      <w:lvlJc w:val="left"/>
      <w:pPr>
        <w:ind w:left="5542" w:hanging="495"/>
      </w:pPr>
    </w:lvl>
    <w:lvl w:ilvl="7">
      <w:numFmt w:val="bullet"/>
      <w:lvlText w:val="•"/>
      <w:lvlJc w:val="left"/>
      <w:pPr>
        <w:ind w:left="6506" w:hanging="495"/>
      </w:pPr>
    </w:lvl>
    <w:lvl w:ilvl="8">
      <w:numFmt w:val="bullet"/>
      <w:lvlText w:val="•"/>
      <w:lvlJc w:val="left"/>
      <w:pPr>
        <w:ind w:left="7471" w:hanging="495"/>
      </w:pPr>
    </w:lvl>
  </w:abstractNum>
  <w:abstractNum w:abstractNumId="6"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0000088C"/>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lvl>
    <w:lvl w:ilvl="3">
      <w:numFmt w:val="bullet"/>
      <w:lvlText w:val="•"/>
      <w:lvlJc w:val="left"/>
      <w:pPr>
        <w:ind w:left="1273" w:hanging="264"/>
      </w:p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0000088E"/>
    <w:lvl w:ilvl="0">
      <w:numFmt w:val="bullet"/>
      <w:lvlText w:val="-"/>
      <w:lvlJc w:val="left"/>
      <w:pPr>
        <w:ind w:left="119" w:hanging="164"/>
      </w:pPr>
      <w:rPr>
        <w:rFonts w:ascii="Times New Roman" w:hAnsi="Times New Roman"/>
        <w:b w:val="0"/>
        <w:w w:val="99"/>
        <w:sz w:val="28"/>
      </w:rPr>
    </w:lvl>
    <w:lvl w:ilvl="1">
      <w:numFmt w:val="bullet"/>
      <w:lvlText w:val="-"/>
      <w:lvlJc w:val="left"/>
      <w:pPr>
        <w:ind w:left="219" w:hanging="178"/>
      </w:pPr>
      <w:rPr>
        <w:rFonts w:ascii="Times New Roman" w:hAnsi="Times New Roman"/>
        <w:b w:val="0"/>
        <w:w w:val="99"/>
        <w:sz w:val="28"/>
      </w:rPr>
    </w:lvl>
    <w:lvl w:ilvl="2">
      <w:numFmt w:val="bullet"/>
      <w:lvlText w:val="*"/>
      <w:lvlJc w:val="left"/>
      <w:pPr>
        <w:ind w:left="876" w:hanging="207"/>
      </w:pPr>
      <w:rPr>
        <w:rFonts w:ascii="Times New Roman" w:hAnsi="Times New Roman"/>
        <w:b w:val="0"/>
        <w:w w:val="99"/>
        <w:sz w:val="28"/>
      </w:rPr>
    </w:lvl>
    <w:lvl w:ilvl="3">
      <w:numFmt w:val="bullet"/>
      <w:lvlText w:val="•"/>
      <w:lvlJc w:val="left"/>
      <w:pPr>
        <w:ind w:left="1932" w:hanging="207"/>
      </w:pPr>
    </w:lvl>
    <w:lvl w:ilvl="4">
      <w:numFmt w:val="bullet"/>
      <w:lvlText w:val="•"/>
      <w:lvlJc w:val="left"/>
      <w:pPr>
        <w:ind w:left="2985" w:hanging="207"/>
      </w:pPr>
    </w:lvl>
    <w:lvl w:ilvl="5">
      <w:numFmt w:val="bullet"/>
      <w:lvlText w:val="•"/>
      <w:lvlJc w:val="left"/>
      <w:pPr>
        <w:ind w:left="4037" w:hanging="207"/>
      </w:pPr>
    </w:lvl>
    <w:lvl w:ilvl="6">
      <w:numFmt w:val="bullet"/>
      <w:lvlText w:val="•"/>
      <w:lvlJc w:val="left"/>
      <w:pPr>
        <w:ind w:left="5090" w:hanging="207"/>
      </w:pPr>
    </w:lvl>
    <w:lvl w:ilvl="7">
      <w:numFmt w:val="bullet"/>
      <w:lvlText w:val="•"/>
      <w:lvlJc w:val="left"/>
      <w:pPr>
        <w:ind w:left="6142" w:hanging="207"/>
      </w:pPr>
    </w:lvl>
    <w:lvl w:ilvl="8">
      <w:numFmt w:val="bullet"/>
      <w:lvlText w:val="•"/>
      <w:lvlJc w:val="left"/>
      <w:pPr>
        <w:ind w:left="7195" w:hanging="207"/>
      </w:pPr>
    </w:lvl>
  </w:abstractNum>
  <w:abstractNum w:abstractNumId="10" w15:restartNumberingAfterBreak="0">
    <w:nsid w:val="0000040C"/>
    <w:multiLevelType w:val="multilevel"/>
    <w:tmpl w:val="0000088F"/>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1" w15:restartNumberingAfterBreak="0">
    <w:nsid w:val="0000040D"/>
    <w:multiLevelType w:val="multilevel"/>
    <w:tmpl w:val="00000890"/>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2"/>
    <w:multiLevelType w:val="multilevel"/>
    <w:tmpl w:val="00000895"/>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7"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8" w15:restartNumberingAfterBreak="0">
    <w:nsid w:val="00000414"/>
    <w:multiLevelType w:val="multilevel"/>
    <w:tmpl w:val="00000897"/>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9" w15:restartNumberingAfterBreak="0">
    <w:nsid w:val="00000415"/>
    <w:multiLevelType w:val="multilevel"/>
    <w:tmpl w:val="00000898"/>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20" w15:restartNumberingAfterBreak="0">
    <w:nsid w:val="00000416"/>
    <w:multiLevelType w:val="multilevel"/>
    <w:tmpl w:val="00000899"/>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390" w:hanging="284"/>
      </w:pPr>
    </w:lvl>
    <w:lvl w:ilvl="2">
      <w:numFmt w:val="bullet"/>
      <w:lvlText w:val="•"/>
      <w:lvlJc w:val="left"/>
      <w:pPr>
        <w:ind w:left="2280" w:hanging="284"/>
      </w:pPr>
    </w:lvl>
    <w:lvl w:ilvl="3">
      <w:numFmt w:val="bullet"/>
      <w:lvlText w:val="•"/>
      <w:lvlJc w:val="left"/>
      <w:pPr>
        <w:ind w:left="3170" w:hanging="284"/>
      </w:pPr>
    </w:lvl>
    <w:lvl w:ilvl="4">
      <w:numFmt w:val="bullet"/>
      <w:lvlText w:val="•"/>
      <w:lvlJc w:val="left"/>
      <w:pPr>
        <w:ind w:left="4060" w:hanging="284"/>
      </w:pPr>
    </w:lvl>
    <w:lvl w:ilvl="5">
      <w:numFmt w:val="bullet"/>
      <w:lvlText w:val="•"/>
      <w:lvlJc w:val="left"/>
      <w:pPr>
        <w:ind w:left="4950" w:hanging="284"/>
      </w:pPr>
    </w:lvl>
    <w:lvl w:ilvl="6">
      <w:numFmt w:val="bullet"/>
      <w:lvlText w:val="•"/>
      <w:lvlJc w:val="left"/>
      <w:pPr>
        <w:ind w:left="5840" w:hanging="284"/>
      </w:pPr>
    </w:lvl>
    <w:lvl w:ilvl="7">
      <w:numFmt w:val="bullet"/>
      <w:lvlText w:val="•"/>
      <w:lvlJc w:val="left"/>
      <w:pPr>
        <w:ind w:left="6730" w:hanging="284"/>
      </w:pPr>
    </w:lvl>
    <w:lvl w:ilvl="8">
      <w:numFmt w:val="bullet"/>
      <w:lvlText w:val="•"/>
      <w:lvlJc w:val="left"/>
      <w:pPr>
        <w:ind w:left="7620" w:hanging="284"/>
      </w:pPr>
    </w:lvl>
  </w:abstractNum>
  <w:abstractNum w:abstractNumId="21" w15:restartNumberingAfterBreak="0">
    <w:nsid w:val="00000417"/>
    <w:multiLevelType w:val="multilevel"/>
    <w:tmpl w:val="0000089A"/>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1290" w:hanging="284"/>
      </w:p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22" w15:restartNumberingAfterBreak="0">
    <w:nsid w:val="00000418"/>
    <w:multiLevelType w:val="multilevel"/>
    <w:tmpl w:val="0000089B"/>
    <w:lvl w:ilvl="0">
      <w:start w:val="1"/>
      <w:numFmt w:val="decimal"/>
      <w:lvlText w:val="%1."/>
      <w:lvlJc w:val="left"/>
      <w:pPr>
        <w:ind w:left="402" w:hanging="284"/>
      </w:pPr>
      <w:rPr>
        <w:rFonts w:ascii="Times New Roman" w:hAnsi="Times New Roman" w:cs="Times New Roman"/>
        <w:b/>
        <w:bCs/>
        <w:w w:val="99"/>
        <w:sz w:val="28"/>
        <w:szCs w:val="28"/>
      </w:rPr>
    </w:lvl>
    <w:lvl w:ilvl="1">
      <w:numFmt w:val="bullet"/>
      <w:lvlText w:val="-"/>
      <w:lvlJc w:val="left"/>
      <w:pPr>
        <w:ind w:left="839" w:hanging="269"/>
      </w:pPr>
      <w:rPr>
        <w:rFonts w:ascii="Times New Roman" w:hAnsi="Times New Roman"/>
        <w:b w:val="0"/>
        <w:w w:val="99"/>
        <w:sz w:val="28"/>
      </w:rPr>
    </w:lvl>
    <w:lvl w:ilvl="2">
      <w:numFmt w:val="bullet"/>
      <w:lvlText w:val="•"/>
      <w:lvlJc w:val="left"/>
      <w:pPr>
        <w:ind w:left="1780" w:hanging="269"/>
      </w:pPr>
    </w:lvl>
    <w:lvl w:ilvl="3">
      <w:numFmt w:val="bullet"/>
      <w:lvlText w:val="•"/>
      <w:lvlJc w:val="left"/>
      <w:pPr>
        <w:ind w:left="2720" w:hanging="269"/>
      </w:pPr>
    </w:lvl>
    <w:lvl w:ilvl="4">
      <w:numFmt w:val="bullet"/>
      <w:lvlText w:val="•"/>
      <w:lvlJc w:val="left"/>
      <w:pPr>
        <w:ind w:left="3660" w:hanging="269"/>
      </w:pPr>
    </w:lvl>
    <w:lvl w:ilvl="5">
      <w:numFmt w:val="bullet"/>
      <w:lvlText w:val="•"/>
      <w:lvlJc w:val="left"/>
      <w:pPr>
        <w:ind w:left="4600" w:hanging="269"/>
      </w:pPr>
    </w:lvl>
    <w:lvl w:ilvl="6">
      <w:numFmt w:val="bullet"/>
      <w:lvlText w:val="•"/>
      <w:lvlJc w:val="left"/>
      <w:pPr>
        <w:ind w:left="5540" w:hanging="269"/>
      </w:pPr>
    </w:lvl>
    <w:lvl w:ilvl="7">
      <w:numFmt w:val="bullet"/>
      <w:lvlText w:val="•"/>
      <w:lvlJc w:val="left"/>
      <w:pPr>
        <w:ind w:left="6480" w:hanging="269"/>
      </w:pPr>
    </w:lvl>
    <w:lvl w:ilvl="8">
      <w:numFmt w:val="bullet"/>
      <w:lvlText w:val="•"/>
      <w:lvlJc w:val="left"/>
      <w:pPr>
        <w:ind w:left="7420" w:hanging="269"/>
      </w:pPr>
    </w:lvl>
  </w:abstractNum>
  <w:abstractNum w:abstractNumId="23"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02"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4" w15:restartNumberingAfterBreak="0">
    <w:nsid w:val="0000041A"/>
    <w:multiLevelType w:val="multilevel"/>
    <w:tmpl w:val="0000089D"/>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5" w15:restartNumberingAfterBreak="0">
    <w:nsid w:val="0000041B"/>
    <w:multiLevelType w:val="multilevel"/>
    <w:tmpl w:val="0000089E"/>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6" w15:restartNumberingAfterBreak="0">
    <w:nsid w:val="0000041C"/>
    <w:multiLevelType w:val="multilevel"/>
    <w:tmpl w:val="0000089F"/>
    <w:lvl w:ilvl="0">
      <w:start w:val="6"/>
      <w:numFmt w:val="decimal"/>
      <w:lvlText w:val="%1"/>
      <w:lvlJc w:val="left"/>
      <w:pPr>
        <w:ind w:left="713" w:hanging="495"/>
      </w:pPr>
      <w:rPr>
        <w:rFonts w:cs="Times New Roman"/>
      </w:rPr>
    </w:lvl>
    <w:lvl w:ilvl="1">
      <w:start w:val="5"/>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7" w15:restartNumberingAfterBreak="0">
    <w:nsid w:val="0000041D"/>
    <w:multiLevelType w:val="multilevel"/>
    <w:tmpl w:val="000008A0"/>
    <w:lvl w:ilvl="0">
      <w:start w:val="6"/>
      <w:numFmt w:val="decimal"/>
      <w:lvlText w:val="%1"/>
      <w:lvlJc w:val="left"/>
      <w:pPr>
        <w:ind w:left="852" w:hanging="634"/>
      </w:pPr>
      <w:rPr>
        <w:rFonts w:cs="Times New Roman"/>
      </w:rPr>
    </w:lvl>
    <w:lvl w:ilvl="1">
      <w:start w:val="16"/>
      <w:numFmt w:val="decimal"/>
      <w:lvlText w:val="%1.%2."/>
      <w:lvlJc w:val="left"/>
      <w:pPr>
        <w:ind w:left="852" w:hanging="634"/>
      </w:pPr>
      <w:rPr>
        <w:rFonts w:ascii="Times New Roman" w:hAnsi="Times New Roman" w:cs="Times New Roman"/>
        <w:b w:val="0"/>
        <w:bCs w:val="0"/>
        <w:w w:val="99"/>
        <w:sz w:val="28"/>
        <w:szCs w:val="28"/>
      </w:rPr>
    </w:lvl>
    <w:lvl w:ilvl="2">
      <w:numFmt w:val="bullet"/>
      <w:lvlText w:val="•"/>
      <w:lvlJc w:val="left"/>
      <w:pPr>
        <w:ind w:left="2592" w:hanging="634"/>
      </w:pPr>
    </w:lvl>
    <w:lvl w:ilvl="3">
      <w:numFmt w:val="bullet"/>
      <w:lvlText w:val="•"/>
      <w:lvlJc w:val="left"/>
      <w:pPr>
        <w:ind w:left="3458" w:hanging="634"/>
      </w:pPr>
    </w:lvl>
    <w:lvl w:ilvl="4">
      <w:numFmt w:val="bullet"/>
      <w:lvlText w:val="•"/>
      <w:lvlJc w:val="left"/>
      <w:pPr>
        <w:ind w:left="4324" w:hanging="634"/>
      </w:pPr>
    </w:lvl>
    <w:lvl w:ilvl="5">
      <w:numFmt w:val="bullet"/>
      <w:lvlText w:val="•"/>
      <w:lvlJc w:val="left"/>
      <w:pPr>
        <w:ind w:left="5190" w:hanging="634"/>
      </w:pPr>
    </w:lvl>
    <w:lvl w:ilvl="6">
      <w:numFmt w:val="bullet"/>
      <w:lvlText w:val="•"/>
      <w:lvlJc w:val="left"/>
      <w:pPr>
        <w:ind w:left="6056" w:hanging="634"/>
      </w:pPr>
    </w:lvl>
    <w:lvl w:ilvl="7">
      <w:numFmt w:val="bullet"/>
      <w:lvlText w:val="•"/>
      <w:lvlJc w:val="left"/>
      <w:pPr>
        <w:ind w:left="6922" w:hanging="634"/>
      </w:pPr>
    </w:lvl>
    <w:lvl w:ilvl="8">
      <w:numFmt w:val="bullet"/>
      <w:lvlText w:val="•"/>
      <w:lvlJc w:val="left"/>
      <w:pPr>
        <w:ind w:left="7788" w:hanging="634"/>
      </w:pPr>
    </w:lvl>
  </w:abstractNum>
  <w:abstractNum w:abstractNumId="28"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9"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30"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31" w15:restartNumberingAfterBreak="0">
    <w:nsid w:val="00000421"/>
    <w:multiLevelType w:val="multilevel"/>
    <w:tmpl w:val="000008A4"/>
    <w:lvl w:ilvl="0">
      <w:start w:val="6"/>
      <w:numFmt w:val="decimal"/>
      <w:lvlText w:val="%1"/>
      <w:lvlJc w:val="left"/>
      <w:pPr>
        <w:ind w:left="613" w:hanging="495"/>
      </w:pPr>
      <w:rPr>
        <w:rFonts w:cs="Times New Roman"/>
      </w:rPr>
    </w:lvl>
    <w:lvl w:ilvl="1">
      <w:start w:val="1"/>
      <w:numFmt w:val="decimal"/>
      <w:lvlText w:val="%1.%2."/>
      <w:lvlJc w:val="left"/>
      <w:pPr>
        <w:ind w:left="613" w:hanging="495"/>
      </w:pPr>
      <w:rPr>
        <w:rFonts w:ascii="Times New Roman" w:hAnsi="Times New Roman" w:cs="Times New Roman"/>
        <w:b w:val="0"/>
        <w:bCs w:val="0"/>
        <w:w w:val="99"/>
        <w:sz w:val="28"/>
        <w:szCs w:val="28"/>
      </w:rPr>
    </w:lvl>
    <w:lvl w:ilvl="2">
      <w:numFmt w:val="bullet"/>
      <w:lvlText w:val="•"/>
      <w:lvlJc w:val="left"/>
      <w:pPr>
        <w:ind w:left="2380" w:hanging="495"/>
      </w:pPr>
    </w:lvl>
    <w:lvl w:ilvl="3">
      <w:numFmt w:val="bullet"/>
      <w:lvlText w:val="•"/>
      <w:lvlJc w:val="left"/>
      <w:pPr>
        <w:ind w:left="3260" w:hanging="495"/>
      </w:pPr>
    </w:lvl>
    <w:lvl w:ilvl="4">
      <w:numFmt w:val="bullet"/>
      <w:lvlText w:val="•"/>
      <w:lvlJc w:val="left"/>
      <w:pPr>
        <w:ind w:left="4140" w:hanging="495"/>
      </w:pPr>
    </w:lvl>
    <w:lvl w:ilvl="5">
      <w:numFmt w:val="bullet"/>
      <w:lvlText w:val="•"/>
      <w:lvlJc w:val="left"/>
      <w:pPr>
        <w:ind w:left="5020" w:hanging="495"/>
      </w:pPr>
    </w:lvl>
    <w:lvl w:ilvl="6">
      <w:numFmt w:val="bullet"/>
      <w:lvlText w:val="•"/>
      <w:lvlJc w:val="left"/>
      <w:pPr>
        <w:ind w:left="5900" w:hanging="495"/>
      </w:pPr>
    </w:lvl>
    <w:lvl w:ilvl="7">
      <w:numFmt w:val="bullet"/>
      <w:lvlText w:val="•"/>
      <w:lvlJc w:val="left"/>
      <w:pPr>
        <w:ind w:left="6780" w:hanging="495"/>
      </w:pPr>
    </w:lvl>
    <w:lvl w:ilvl="8">
      <w:numFmt w:val="bullet"/>
      <w:lvlText w:val="•"/>
      <w:lvlJc w:val="left"/>
      <w:pPr>
        <w:ind w:left="7660" w:hanging="495"/>
      </w:pPr>
    </w:lvl>
  </w:abstractNum>
  <w:abstractNum w:abstractNumId="32" w15:restartNumberingAfterBreak="0">
    <w:nsid w:val="00000422"/>
    <w:multiLevelType w:val="multilevel"/>
    <w:tmpl w:val="000008A5"/>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387" w:hanging="269"/>
      </w:pPr>
      <w:rPr>
        <w:rFonts w:ascii="Times New Roman" w:hAnsi="Times New Roman" w:cs="Times New Roman"/>
        <w:b w:val="0"/>
        <w:bCs w:val="0"/>
        <w:spacing w:val="0"/>
        <w:w w:val="99"/>
        <w:sz w:val="28"/>
        <w:szCs w:val="28"/>
      </w:rPr>
    </w:lvl>
    <w:lvl w:ilvl="2">
      <w:numFmt w:val="bullet"/>
      <w:lvlText w:val="•"/>
      <w:lvlJc w:val="left"/>
      <w:pPr>
        <w:ind w:left="1388" w:hanging="269"/>
      </w:pPr>
    </w:lvl>
    <w:lvl w:ilvl="3">
      <w:numFmt w:val="bullet"/>
      <w:lvlText w:val="•"/>
      <w:lvlJc w:val="left"/>
      <w:pPr>
        <w:ind w:left="2377" w:hanging="269"/>
      </w:pPr>
    </w:lvl>
    <w:lvl w:ilvl="4">
      <w:numFmt w:val="bullet"/>
      <w:lvlText w:val="•"/>
      <w:lvlJc w:val="left"/>
      <w:pPr>
        <w:ind w:left="3366" w:hanging="269"/>
      </w:pPr>
    </w:lvl>
    <w:lvl w:ilvl="5">
      <w:numFmt w:val="bullet"/>
      <w:lvlText w:val="•"/>
      <w:lvlJc w:val="left"/>
      <w:pPr>
        <w:ind w:left="4355" w:hanging="269"/>
      </w:pPr>
    </w:lvl>
    <w:lvl w:ilvl="6">
      <w:numFmt w:val="bullet"/>
      <w:lvlText w:val="•"/>
      <w:lvlJc w:val="left"/>
      <w:pPr>
        <w:ind w:left="5344" w:hanging="269"/>
      </w:pPr>
    </w:lvl>
    <w:lvl w:ilvl="7">
      <w:numFmt w:val="bullet"/>
      <w:lvlText w:val="•"/>
      <w:lvlJc w:val="left"/>
      <w:pPr>
        <w:ind w:left="6333" w:hanging="269"/>
      </w:pPr>
    </w:lvl>
    <w:lvl w:ilvl="8">
      <w:numFmt w:val="bullet"/>
      <w:lvlText w:val="•"/>
      <w:lvlJc w:val="left"/>
      <w:pPr>
        <w:ind w:left="7322" w:hanging="269"/>
      </w:pPr>
    </w:lvl>
  </w:abstractNum>
  <w:abstractNum w:abstractNumId="33" w15:restartNumberingAfterBreak="0">
    <w:nsid w:val="00000423"/>
    <w:multiLevelType w:val="multilevel"/>
    <w:tmpl w:val="000008A6"/>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34" w15:restartNumberingAfterBreak="0">
    <w:nsid w:val="00000424"/>
    <w:multiLevelType w:val="multilevel"/>
    <w:tmpl w:val="000008A7"/>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35" w15:restartNumberingAfterBreak="0">
    <w:nsid w:val="00000425"/>
    <w:multiLevelType w:val="multilevel"/>
    <w:tmpl w:val="000008A8"/>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num w:numId="1">
    <w:abstractNumId w:val="35"/>
  </w:num>
  <w:num w:numId="2">
    <w:abstractNumId w:val="34"/>
  </w:num>
  <w:num w:numId="3">
    <w:abstractNumId w:val="33"/>
  </w:num>
  <w:num w:numId="4">
    <w:abstractNumId w:val="32"/>
  </w:num>
  <w:num w:numId="5">
    <w:abstractNumId w:val="31"/>
  </w:num>
  <w:num w:numId="6">
    <w:abstractNumId w:val="30"/>
  </w:num>
  <w:num w:numId="7">
    <w:abstractNumId w:val="29"/>
  </w:num>
  <w:num w:numId="8">
    <w:abstractNumId w:val="28"/>
  </w:num>
  <w:num w:numId="9">
    <w:abstractNumId w:val="27"/>
  </w:num>
  <w:num w:numId="10">
    <w:abstractNumId w:val="26"/>
  </w:num>
  <w:num w:numId="11">
    <w:abstractNumId w:val="25"/>
  </w:num>
  <w:num w:numId="12">
    <w:abstractNumId w:val="24"/>
  </w:num>
  <w:num w:numId="13">
    <w:abstractNumId w:val="23"/>
  </w:num>
  <w:num w:numId="14">
    <w:abstractNumId w:val="22"/>
  </w:num>
  <w:num w:numId="15">
    <w:abstractNumId w:val="21"/>
  </w:num>
  <w:num w:numId="16">
    <w:abstractNumId w:val="20"/>
  </w:num>
  <w:num w:numId="17">
    <w:abstractNumId w:val="19"/>
  </w:num>
  <w:num w:numId="18">
    <w:abstractNumId w:val="18"/>
  </w:num>
  <w:num w:numId="19">
    <w:abstractNumId w:val="17"/>
  </w:num>
  <w:num w:numId="20">
    <w:abstractNumId w:val="16"/>
  </w:num>
  <w:num w:numId="21">
    <w:abstractNumId w:val="15"/>
  </w:num>
  <w:num w:numId="22">
    <w:abstractNumId w:val="14"/>
  </w:num>
  <w:num w:numId="23">
    <w:abstractNumId w:val="13"/>
  </w:num>
  <w:num w:numId="24">
    <w:abstractNumId w:val="12"/>
  </w:num>
  <w:num w:numId="25">
    <w:abstractNumId w:val="11"/>
  </w:num>
  <w:num w:numId="26">
    <w:abstractNumId w:val="10"/>
  </w:num>
  <w:num w:numId="27">
    <w:abstractNumId w:val="9"/>
  </w:num>
  <w:num w:numId="28">
    <w:abstractNumId w:val="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EEE"/>
    <w:rsid w:val="00002C72"/>
    <w:rsid w:val="0004711B"/>
    <w:rsid w:val="000F6C38"/>
    <w:rsid w:val="00127897"/>
    <w:rsid w:val="00133583"/>
    <w:rsid w:val="0013509C"/>
    <w:rsid w:val="001A61B0"/>
    <w:rsid w:val="001A6410"/>
    <w:rsid w:val="001D670C"/>
    <w:rsid w:val="002077F7"/>
    <w:rsid w:val="002762C4"/>
    <w:rsid w:val="002A529C"/>
    <w:rsid w:val="00313DB2"/>
    <w:rsid w:val="00367AC6"/>
    <w:rsid w:val="003D058F"/>
    <w:rsid w:val="003D561E"/>
    <w:rsid w:val="00464CA0"/>
    <w:rsid w:val="004652AE"/>
    <w:rsid w:val="004A6FA3"/>
    <w:rsid w:val="005B0C54"/>
    <w:rsid w:val="005D2BE7"/>
    <w:rsid w:val="00663AF4"/>
    <w:rsid w:val="00692BB9"/>
    <w:rsid w:val="006B115E"/>
    <w:rsid w:val="00912848"/>
    <w:rsid w:val="00914CD0"/>
    <w:rsid w:val="009C07E3"/>
    <w:rsid w:val="00A84E43"/>
    <w:rsid w:val="00B372C3"/>
    <w:rsid w:val="00B83EEE"/>
    <w:rsid w:val="00C40775"/>
    <w:rsid w:val="00C87E5C"/>
    <w:rsid w:val="00CB2212"/>
    <w:rsid w:val="00D35221"/>
    <w:rsid w:val="00E8180B"/>
    <w:rsid w:val="00E909E8"/>
    <w:rsid w:val="00EF28B7"/>
    <w:rsid w:val="00FA4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E3B16"/>
  <w15:chartTrackingRefBased/>
  <w15:docId w15:val="{0E214960-ADB3-4BDD-9B4A-4BE11AB04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09C"/>
  </w:style>
  <w:style w:type="paragraph" w:styleId="Heading1">
    <w:name w:val="heading 1"/>
    <w:basedOn w:val="Normal"/>
    <w:next w:val="Normal"/>
    <w:link w:val="Heading1Char"/>
    <w:uiPriority w:val="1"/>
    <w:qFormat/>
    <w:rsid w:val="001A6410"/>
    <w:pPr>
      <w:widowControl w:val="0"/>
      <w:autoSpaceDE w:val="0"/>
      <w:autoSpaceDN w:val="0"/>
      <w:adjustRightInd w:val="0"/>
      <w:spacing w:after="0" w:line="240" w:lineRule="auto"/>
      <w:ind w:left="402" w:hanging="283"/>
      <w:outlineLvl w:val="0"/>
    </w:pPr>
    <w:rPr>
      <w:rFonts w:ascii="Times New Roman" w:eastAsiaTheme="minorEastAsia" w:hAnsi="Times New Roman" w:cs="Times New Roman"/>
      <w:b/>
      <w:bCs/>
      <w:sz w:val="28"/>
      <w:szCs w:val="28"/>
    </w:rPr>
  </w:style>
  <w:style w:type="paragraph" w:styleId="Heading2">
    <w:name w:val="heading 2"/>
    <w:basedOn w:val="Normal"/>
    <w:next w:val="Normal"/>
    <w:link w:val="Heading2Char"/>
    <w:uiPriority w:val="9"/>
    <w:semiHidden/>
    <w:unhideWhenUsed/>
    <w:qFormat/>
    <w:rsid w:val="001A6410"/>
    <w:pPr>
      <w:keepNext/>
      <w:widowControl w:val="0"/>
      <w:autoSpaceDE w:val="0"/>
      <w:autoSpaceDN w:val="0"/>
      <w:adjustRightInd w:val="0"/>
      <w:spacing w:before="240" w:after="60" w:line="240" w:lineRule="auto"/>
      <w:outlineLvl w:val="1"/>
    </w:pPr>
    <w:rPr>
      <w:rFonts w:asciiTheme="majorHAnsi" w:eastAsiaTheme="majorEastAsia" w:hAnsiTheme="majorHAnsi" w:cs="Times New Roman"/>
      <w:b/>
      <w:bCs/>
      <w:i/>
      <w:iCs/>
      <w:sz w:val="28"/>
      <w:szCs w:val="28"/>
    </w:rPr>
  </w:style>
  <w:style w:type="paragraph" w:styleId="Heading8">
    <w:name w:val="heading 8"/>
    <w:basedOn w:val="Normal"/>
    <w:next w:val="Normal"/>
    <w:link w:val="Heading8Char"/>
    <w:uiPriority w:val="9"/>
    <w:semiHidden/>
    <w:unhideWhenUsed/>
    <w:qFormat/>
    <w:rsid w:val="001A6410"/>
    <w:pPr>
      <w:widowControl w:val="0"/>
      <w:autoSpaceDE w:val="0"/>
      <w:autoSpaceDN w:val="0"/>
      <w:adjustRightInd w:val="0"/>
      <w:spacing w:before="240" w:after="60" w:line="240" w:lineRule="auto"/>
      <w:outlineLvl w:val="7"/>
    </w:pPr>
    <w:rPr>
      <w:rFonts w:eastAsiaTheme="minorEastAsia"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A6410"/>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uiPriority w:val="9"/>
    <w:semiHidden/>
    <w:rsid w:val="001A6410"/>
    <w:rPr>
      <w:rFonts w:asciiTheme="majorHAnsi" w:eastAsiaTheme="majorEastAsia" w:hAnsiTheme="majorHAnsi" w:cs="Times New Roman"/>
      <w:b/>
      <w:bCs/>
      <w:i/>
      <w:iCs/>
      <w:sz w:val="28"/>
      <w:szCs w:val="28"/>
    </w:rPr>
  </w:style>
  <w:style w:type="character" w:customStyle="1" w:styleId="Heading8Char">
    <w:name w:val="Heading 8 Char"/>
    <w:basedOn w:val="DefaultParagraphFont"/>
    <w:link w:val="Heading8"/>
    <w:uiPriority w:val="9"/>
    <w:semiHidden/>
    <w:rsid w:val="001A6410"/>
    <w:rPr>
      <w:rFonts w:eastAsiaTheme="minorEastAsia" w:cs="Times New Roman"/>
      <w:i/>
      <w:iCs/>
      <w:sz w:val="24"/>
      <w:szCs w:val="24"/>
    </w:rPr>
  </w:style>
  <w:style w:type="paragraph" w:styleId="BodyText">
    <w:name w:val="Body Text"/>
    <w:basedOn w:val="Normal"/>
    <w:link w:val="BodyTextChar"/>
    <w:uiPriority w:val="1"/>
    <w:qFormat/>
    <w:rsid w:val="001A6410"/>
    <w:pPr>
      <w:widowControl w:val="0"/>
      <w:autoSpaceDE w:val="0"/>
      <w:autoSpaceDN w:val="0"/>
      <w:adjustRightInd w:val="0"/>
      <w:spacing w:after="0" w:line="240" w:lineRule="auto"/>
    </w:pPr>
    <w:rPr>
      <w:rFonts w:ascii="Times New Roman" w:eastAsiaTheme="minorEastAsia" w:hAnsi="Times New Roman" w:cs="Times New Roman"/>
      <w:sz w:val="28"/>
      <w:szCs w:val="28"/>
    </w:rPr>
  </w:style>
  <w:style w:type="character" w:customStyle="1" w:styleId="BodyTextChar">
    <w:name w:val="Body Text Char"/>
    <w:basedOn w:val="DefaultParagraphFont"/>
    <w:link w:val="BodyText"/>
    <w:uiPriority w:val="1"/>
    <w:rsid w:val="001A6410"/>
    <w:rPr>
      <w:rFonts w:ascii="Times New Roman" w:eastAsiaTheme="minorEastAsia" w:hAnsi="Times New Roman" w:cs="Times New Roman"/>
      <w:sz w:val="28"/>
      <w:szCs w:val="28"/>
    </w:rPr>
  </w:style>
  <w:style w:type="paragraph" w:styleId="ListParagraph">
    <w:name w:val="List Paragraph"/>
    <w:basedOn w:val="Normal"/>
    <w:uiPriority w:val="1"/>
    <w:qFormat/>
    <w:rsid w:val="001A6410"/>
    <w:pPr>
      <w:widowControl w:val="0"/>
      <w:autoSpaceDE w:val="0"/>
      <w:autoSpaceDN w:val="0"/>
      <w:adjustRightInd w:val="0"/>
      <w:spacing w:after="0" w:line="240" w:lineRule="auto"/>
      <w:ind w:left="119" w:hanging="633"/>
    </w:pPr>
    <w:rPr>
      <w:rFonts w:ascii="Times New Roman" w:eastAsiaTheme="minorEastAsia" w:hAnsi="Times New Roman" w:cs="Times New Roman"/>
      <w:sz w:val="24"/>
      <w:szCs w:val="24"/>
    </w:rPr>
  </w:style>
  <w:style w:type="paragraph" w:customStyle="1" w:styleId="TableParagraph">
    <w:name w:val="Table Paragraph"/>
    <w:basedOn w:val="Normal"/>
    <w:uiPriority w:val="1"/>
    <w:qFormat/>
    <w:rsid w:val="001A6410"/>
    <w:pPr>
      <w:widowControl w:val="0"/>
      <w:autoSpaceDE w:val="0"/>
      <w:autoSpaceDN w:val="0"/>
      <w:adjustRightInd w:val="0"/>
      <w:spacing w:before="26" w:after="0" w:line="240" w:lineRule="auto"/>
      <w:ind w:left="105"/>
      <w:jc w:val="center"/>
    </w:pPr>
    <w:rPr>
      <w:rFonts w:ascii="Times New Roman" w:eastAsiaTheme="minorEastAsia" w:hAnsi="Times New Roman" w:cs="Times New Roman"/>
      <w:sz w:val="24"/>
      <w:szCs w:val="24"/>
    </w:rPr>
  </w:style>
  <w:style w:type="paragraph" w:styleId="Header">
    <w:name w:val="header"/>
    <w:basedOn w:val="Normal"/>
    <w:link w:val="HeaderChar"/>
    <w:uiPriority w:val="99"/>
    <w:rsid w:val="001A6410"/>
    <w:pPr>
      <w:tabs>
        <w:tab w:val="center" w:pos="4320"/>
        <w:tab w:val="right" w:pos="8640"/>
      </w:tabs>
      <w:spacing w:after="0" w:line="240" w:lineRule="auto"/>
    </w:pPr>
    <w:rPr>
      <w:rFonts w:ascii="Times New Roman" w:eastAsiaTheme="minorEastAsia" w:hAnsi="Times New Roman" w:cs="Times New Roman"/>
      <w:sz w:val="24"/>
      <w:szCs w:val="24"/>
    </w:rPr>
  </w:style>
  <w:style w:type="character" w:customStyle="1" w:styleId="HeaderChar">
    <w:name w:val="Header Char"/>
    <w:basedOn w:val="DefaultParagraphFont"/>
    <w:link w:val="Header"/>
    <w:uiPriority w:val="99"/>
    <w:rsid w:val="001A6410"/>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709182">
      <w:bodyDiv w:val="1"/>
      <w:marLeft w:val="0"/>
      <w:marRight w:val="0"/>
      <w:marTop w:val="0"/>
      <w:marBottom w:val="0"/>
      <w:divBdr>
        <w:top w:val="none" w:sz="0" w:space="0" w:color="auto"/>
        <w:left w:val="none" w:sz="0" w:space="0" w:color="auto"/>
        <w:bottom w:val="none" w:sz="0" w:space="0" w:color="auto"/>
        <w:right w:val="none" w:sz="0" w:space="0" w:color="auto"/>
      </w:divBdr>
    </w:div>
    <w:div w:id="1396275774">
      <w:bodyDiv w:val="1"/>
      <w:marLeft w:val="0"/>
      <w:marRight w:val="0"/>
      <w:marTop w:val="0"/>
      <w:marBottom w:val="0"/>
      <w:divBdr>
        <w:top w:val="none" w:sz="0" w:space="0" w:color="auto"/>
        <w:left w:val="none" w:sz="0" w:space="0" w:color="auto"/>
        <w:bottom w:val="none" w:sz="0" w:space="0" w:color="auto"/>
        <w:right w:val="none" w:sz="0" w:space="0" w:color="auto"/>
      </w:divBdr>
    </w:div>
    <w:div w:id="1646856689">
      <w:bodyDiv w:val="1"/>
      <w:marLeft w:val="0"/>
      <w:marRight w:val="0"/>
      <w:marTop w:val="0"/>
      <w:marBottom w:val="0"/>
      <w:divBdr>
        <w:top w:val="none" w:sz="0" w:space="0" w:color="auto"/>
        <w:left w:val="none" w:sz="0" w:space="0" w:color="auto"/>
        <w:bottom w:val="none" w:sz="0" w:space="0" w:color="auto"/>
        <w:right w:val="none" w:sz="0" w:space="0" w:color="auto"/>
      </w:divBdr>
    </w:div>
    <w:div w:id="2010208786">
      <w:bodyDiv w:val="1"/>
      <w:marLeft w:val="0"/>
      <w:marRight w:val="0"/>
      <w:marTop w:val="0"/>
      <w:marBottom w:val="0"/>
      <w:divBdr>
        <w:top w:val="none" w:sz="0" w:space="0" w:color="auto"/>
        <w:left w:val="none" w:sz="0" w:space="0" w:color="auto"/>
        <w:bottom w:val="none" w:sz="0" w:space="0" w:color="auto"/>
        <w:right w:val="none" w:sz="0" w:space="0" w:color="auto"/>
      </w:divBdr>
    </w:div>
    <w:div w:id="203765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Tuan Anh</dc:creator>
  <cp:keywords/>
  <dc:description/>
  <cp:lastModifiedBy>Le Tuan Anh</cp:lastModifiedBy>
  <cp:revision>35</cp:revision>
  <dcterms:created xsi:type="dcterms:W3CDTF">2025-11-06T04:20:00Z</dcterms:created>
  <dcterms:modified xsi:type="dcterms:W3CDTF">2025-12-16T06:10:00Z</dcterms:modified>
</cp:coreProperties>
</file>